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9112D" w:rsidRPr="00121F06" w:rsidRDefault="000E6558">
      <w:pPr>
        <w:pStyle w:val="divdocumentdivname"/>
        <w:pBdr>
          <w:top w:val="single" w:sz="8" w:space="0" w:color="000000"/>
          <w:bottom w:val="single" w:sz="8" w:space="16" w:color="000000"/>
        </w:pBdr>
        <w:spacing w:line="800" w:lineRule="atLeast"/>
        <w:jc w:val="center"/>
        <w:rPr>
          <w:rFonts w:ascii="Palatino Linotype" w:hAnsi="Palatino Linotype"/>
          <w:b/>
          <w:bCs/>
          <w:smallCaps/>
          <w:sz w:val="48"/>
          <w:szCs w:val="48"/>
        </w:rPr>
      </w:pPr>
      <w:proofErr w:type="spellStart"/>
      <w:r>
        <w:rPr>
          <w:rFonts w:ascii="Palatino Linotype" w:hAnsi="Palatino Linotype"/>
          <w:b/>
          <w:bCs/>
          <w:smallCaps/>
          <w:sz w:val="48"/>
          <w:szCs w:val="48"/>
        </w:rPr>
        <w:t>elene</w:t>
      </w:r>
      <w:proofErr w:type="spellEnd"/>
      <w:r>
        <w:rPr>
          <w:rFonts w:ascii="Palatino Linotype" w:hAnsi="Palatino Linotype"/>
          <w:b/>
          <w:bCs/>
          <w:smallCaps/>
          <w:sz w:val="48"/>
          <w:szCs w:val="48"/>
        </w:rPr>
        <w:t xml:space="preserve"> </w:t>
      </w:r>
      <w:proofErr w:type="spellStart"/>
      <w:r>
        <w:rPr>
          <w:rFonts w:ascii="Palatino Linotype" w:hAnsi="Palatino Linotype"/>
          <w:b/>
          <w:bCs/>
          <w:smallCaps/>
          <w:sz w:val="48"/>
          <w:szCs w:val="48"/>
        </w:rPr>
        <w:t>gotsadze</w:t>
      </w:r>
      <w:proofErr w:type="spellEnd"/>
    </w:p>
    <w:p w:rsidR="0009112D" w:rsidRDefault="006F4CD5">
      <w:pPr>
        <w:pStyle w:val="divdocumentdivlowerborder"/>
        <w:spacing w:before="40"/>
      </w:pPr>
      <w:r>
        <w:t> </w:t>
      </w:r>
    </w:p>
    <w:p w:rsidR="0009112D" w:rsidRDefault="006F4CD5">
      <w:pPr>
        <w:pStyle w:val="div"/>
        <w:spacing w:line="0" w:lineRule="atLeast"/>
        <w:rPr>
          <w:sz w:val="0"/>
          <w:szCs w:val="0"/>
        </w:rPr>
      </w:pPr>
      <w:r>
        <w:rPr>
          <w:sz w:val="0"/>
          <w:szCs w:val="0"/>
        </w:rPr>
        <w:t> </w:t>
      </w:r>
    </w:p>
    <w:p w:rsidR="0009112D" w:rsidRPr="00D751A5" w:rsidRDefault="000E6558">
      <w:pPr>
        <w:pStyle w:val="divaddress"/>
        <w:pBdr>
          <w:bottom w:val="none" w:sz="0" w:space="10" w:color="auto"/>
        </w:pBdr>
        <w:spacing w:before="200"/>
        <w:rPr>
          <w:rFonts w:ascii="Palatino Linotype" w:hAnsi="Palatino Linotype"/>
          <w:u w:val="single"/>
        </w:rPr>
      </w:pPr>
      <w:r>
        <w:rPr>
          <w:rStyle w:val="span"/>
          <w:rFonts w:ascii="Palatino Linotype" w:hAnsi="Palatino Linotype"/>
          <w:sz w:val="22"/>
          <w:szCs w:val="22"/>
        </w:rPr>
        <w:t xml:space="preserve">10a </w:t>
      </w:r>
      <w:proofErr w:type="spellStart"/>
      <w:r>
        <w:rPr>
          <w:rStyle w:val="span"/>
          <w:rFonts w:ascii="Palatino Linotype" w:hAnsi="Palatino Linotype"/>
          <w:sz w:val="22"/>
          <w:szCs w:val="22"/>
        </w:rPr>
        <w:t>Dmytra</w:t>
      </w:r>
      <w:proofErr w:type="spellEnd"/>
      <w:r>
        <w:rPr>
          <w:rStyle w:val="span"/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Style w:val="span"/>
          <w:rFonts w:ascii="Palatino Linotype" w:hAnsi="Palatino Linotype"/>
          <w:sz w:val="22"/>
          <w:szCs w:val="22"/>
        </w:rPr>
        <w:t>Lutsenka</w:t>
      </w:r>
      <w:proofErr w:type="spellEnd"/>
      <w:r w:rsidR="001D0E6C" w:rsidRPr="00121F06">
        <w:rPr>
          <w:rStyle w:val="span"/>
          <w:rFonts w:ascii="Palatino Linotype" w:hAnsi="Palatino Linotype"/>
          <w:sz w:val="22"/>
          <w:szCs w:val="22"/>
        </w:rPr>
        <w:t xml:space="preserve"> </w:t>
      </w:r>
      <w:r w:rsidR="00B8448F">
        <w:rPr>
          <w:rStyle w:val="span"/>
          <w:rFonts w:ascii="Palatino Linotype" w:hAnsi="Palatino Linotype"/>
          <w:sz w:val="22"/>
          <w:szCs w:val="22"/>
        </w:rPr>
        <w:t xml:space="preserve">- </w:t>
      </w:r>
      <w:proofErr w:type="spellStart"/>
      <w:r>
        <w:rPr>
          <w:rStyle w:val="span"/>
          <w:rFonts w:ascii="Palatino Linotype" w:hAnsi="Palatino Linotype"/>
          <w:sz w:val="22"/>
          <w:szCs w:val="22"/>
        </w:rPr>
        <w:t>kyiv</w:t>
      </w:r>
      <w:proofErr w:type="spellEnd"/>
      <w:r w:rsidR="001D0E6C" w:rsidRPr="00121F06">
        <w:rPr>
          <w:rStyle w:val="span"/>
          <w:rFonts w:ascii="Palatino Linotype" w:hAnsi="Palatino Linotype"/>
          <w:sz w:val="22"/>
          <w:szCs w:val="22"/>
        </w:rPr>
        <w:t xml:space="preserve">, </w:t>
      </w:r>
      <w:r>
        <w:rPr>
          <w:rStyle w:val="span"/>
          <w:rFonts w:ascii="Palatino Linotype" w:hAnsi="Palatino Linotype"/>
          <w:sz w:val="22"/>
          <w:szCs w:val="22"/>
        </w:rPr>
        <w:t>Ukraine</w:t>
      </w:r>
      <w:r w:rsidR="006F4CD5" w:rsidRPr="00121F06">
        <w:rPr>
          <w:rStyle w:val="divdocumentdivaddressli"/>
          <w:rFonts w:ascii="Palatino Linotype" w:hAnsi="Palatino Linotype"/>
        </w:rPr>
        <w:t xml:space="preserve"> </w:t>
      </w:r>
      <w:r w:rsidR="006F4CD5" w:rsidRPr="00121F06">
        <w:rPr>
          <w:rStyle w:val="documentbullet"/>
          <w:sz w:val="22"/>
          <w:szCs w:val="22"/>
        </w:rPr>
        <w:t>♦</w:t>
      </w:r>
      <w:r w:rsidR="006F4CD5" w:rsidRPr="00121F06">
        <w:rPr>
          <w:rStyle w:val="divdocumentdivaddressli"/>
          <w:rFonts w:ascii="Palatino Linotype" w:hAnsi="Palatino Linotype"/>
        </w:rPr>
        <w:t xml:space="preserve"> </w:t>
      </w:r>
      <w:r w:rsidR="001D0E6C" w:rsidRPr="00121F06">
        <w:rPr>
          <w:rStyle w:val="span"/>
          <w:rFonts w:ascii="Palatino Linotype" w:hAnsi="Palatino Linotype"/>
          <w:sz w:val="22"/>
          <w:szCs w:val="22"/>
        </w:rPr>
        <w:t>+</w:t>
      </w:r>
      <w:r>
        <w:rPr>
          <w:rStyle w:val="span"/>
          <w:rFonts w:ascii="Palatino Linotype" w:hAnsi="Palatino Linotype"/>
          <w:sz w:val="22"/>
          <w:szCs w:val="22"/>
        </w:rPr>
        <w:t>380 316 62</w:t>
      </w:r>
      <w:r w:rsidR="001D0E6C" w:rsidRPr="00121F06">
        <w:rPr>
          <w:rStyle w:val="span"/>
          <w:rFonts w:ascii="Palatino Linotype" w:hAnsi="Palatino Linotype"/>
          <w:sz w:val="22"/>
          <w:szCs w:val="22"/>
        </w:rPr>
        <w:t xml:space="preserve"> </w:t>
      </w:r>
      <w:r>
        <w:rPr>
          <w:rStyle w:val="span"/>
          <w:rFonts w:ascii="Palatino Linotype" w:hAnsi="Palatino Linotype"/>
          <w:sz w:val="22"/>
          <w:szCs w:val="22"/>
        </w:rPr>
        <w:t>29</w:t>
      </w:r>
      <w:r w:rsidR="006F4CD5" w:rsidRPr="00121F06">
        <w:rPr>
          <w:rFonts w:ascii="Palatino Linotype" w:hAnsi="Palatino Linotype"/>
        </w:rPr>
        <w:t xml:space="preserve"> </w:t>
      </w:r>
      <w:r w:rsidR="006F4CD5" w:rsidRPr="00121F06">
        <w:rPr>
          <w:rStyle w:val="documentbullet"/>
          <w:sz w:val="22"/>
          <w:szCs w:val="22"/>
        </w:rPr>
        <w:t>♦</w:t>
      </w:r>
      <w:r w:rsidR="006F4CD5" w:rsidRPr="00121F06">
        <w:rPr>
          <w:rStyle w:val="divdocumentdivaddressli"/>
          <w:rFonts w:ascii="Palatino Linotype" w:hAnsi="Palatino Linotype"/>
        </w:rPr>
        <w:t xml:space="preserve"> </w:t>
      </w:r>
      <w:r w:rsidRPr="00D751A5">
        <w:rPr>
          <w:rStyle w:val="span"/>
          <w:rFonts w:ascii="Palatino Linotype" w:hAnsi="Palatino Linotype"/>
          <w:sz w:val="22"/>
          <w:szCs w:val="22"/>
          <w:u w:val="single"/>
        </w:rPr>
        <w:t>elenegotsadze6</w:t>
      </w:r>
      <w:r w:rsidR="001D0E6C" w:rsidRPr="00D751A5">
        <w:rPr>
          <w:rStyle w:val="span"/>
          <w:rFonts w:ascii="Palatino Linotype" w:hAnsi="Palatino Linotype"/>
          <w:sz w:val="22"/>
          <w:szCs w:val="22"/>
          <w:u w:val="single"/>
        </w:rPr>
        <w:t>@gmail.com</w:t>
      </w:r>
      <w:r w:rsidR="006F4CD5" w:rsidRPr="00D751A5">
        <w:rPr>
          <w:rFonts w:ascii="Palatino Linotype" w:hAnsi="Palatino Linotype"/>
          <w:u w:val="single"/>
        </w:rPr>
        <w:t xml:space="preserve"> </w:t>
      </w:r>
    </w:p>
    <w:p w:rsidR="00B8448F" w:rsidRPr="00121F06" w:rsidRDefault="00B8448F" w:rsidP="00B8448F">
      <w:pPr>
        <w:pStyle w:val="divaddress"/>
        <w:pBdr>
          <w:bottom w:val="none" w:sz="0" w:space="10" w:color="auto"/>
        </w:pBdr>
        <w:spacing w:before="200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                        </w:t>
      </w:r>
      <w:proofErr w:type="spellStart"/>
      <w:r>
        <w:rPr>
          <w:rFonts w:ascii="Palatino Linotype" w:hAnsi="Palatino Linotype"/>
        </w:rPr>
        <w:t>Nutsubidze</w:t>
      </w:r>
      <w:proofErr w:type="spellEnd"/>
      <w:r>
        <w:rPr>
          <w:rFonts w:ascii="Palatino Linotype" w:hAnsi="Palatino Linotype"/>
        </w:rPr>
        <w:t xml:space="preserve"> / District N4 &lt; Building 11- Tbilisi, Georgia </w:t>
      </w:r>
      <w:r w:rsidRPr="00121F06">
        <w:rPr>
          <w:rStyle w:val="documentbullet"/>
          <w:sz w:val="22"/>
          <w:szCs w:val="22"/>
        </w:rPr>
        <w:t>♦</w:t>
      </w:r>
      <w:r>
        <w:rPr>
          <w:rStyle w:val="documentbullet"/>
          <w:sz w:val="22"/>
          <w:szCs w:val="22"/>
        </w:rPr>
        <w:t xml:space="preserve"> +995 555 166 561 </w:t>
      </w:r>
    </w:p>
    <w:p w:rsidR="0009112D" w:rsidRPr="00121F06" w:rsidRDefault="006F4CD5">
      <w:pPr>
        <w:pStyle w:val="divdocumentdivheading"/>
        <w:tabs>
          <w:tab w:val="left" w:pos="3717"/>
          <w:tab w:val="left" w:pos="10760"/>
        </w:tabs>
        <w:spacing w:before="260" w:line="400" w:lineRule="atLeast"/>
        <w:jc w:val="center"/>
        <w:rPr>
          <w:rFonts w:ascii="Palatino Linotype" w:hAnsi="Palatino Linotype"/>
          <w:b/>
          <w:smallCaps/>
        </w:rPr>
      </w:pPr>
      <w:r>
        <w:rPr>
          <w:strike/>
          <w:color w:val="000000"/>
          <w:sz w:val="30"/>
        </w:rPr>
        <w:tab/>
      </w:r>
      <w:r w:rsidR="003672C2">
        <w:rPr>
          <w:strike/>
          <w:color w:val="000000"/>
          <w:sz w:val="30"/>
        </w:rPr>
        <w:t xml:space="preserve">        </w:t>
      </w:r>
      <w:r w:rsidR="003672C2">
        <w:rPr>
          <w:rStyle w:val="divdocumentdivsectiontitle"/>
          <w:smallCaps/>
          <w:shd w:val="clear" w:color="auto" w:fill="FFFFFF"/>
        </w:rPr>
        <w:t xml:space="preserve">     </w:t>
      </w:r>
      <w:r w:rsidR="003672C2">
        <w:rPr>
          <w:rStyle w:val="divdocumentdivsectiontitle"/>
          <w:rFonts w:ascii="Palatino Linotype" w:hAnsi="Palatino Linotype"/>
          <w:b/>
          <w:smallCaps/>
          <w:shd w:val="clear" w:color="auto" w:fill="FFFFFF"/>
        </w:rPr>
        <w:t>Objective</w:t>
      </w:r>
      <w:r w:rsidRPr="00121F06">
        <w:rPr>
          <w:rStyle w:val="divdocumentdivsectiontitle"/>
          <w:rFonts w:ascii="Palatino Linotype" w:hAnsi="Palatino Linotype"/>
          <w:b/>
          <w:smallCaps/>
          <w:shd w:val="clear" w:color="auto" w:fill="FFFFFF"/>
        </w:rPr>
        <w:t xml:space="preserve">   </w:t>
      </w:r>
      <w:r w:rsidRPr="00121F06">
        <w:rPr>
          <w:rFonts w:ascii="Palatino Linotype" w:hAnsi="Palatino Linotype"/>
          <w:b/>
          <w:strike/>
          <w:color w:val="000000"/>
          <w:sz w:val="30"/>
        </w:rPr>
        <w:tab/>
      </w:r>
    </w:p>
    <w:p w:rsidR="00B8448F" w:rsidRDefault="00EE4693">
      <w:pPr>
        <w:pStyle w:val="p"/>
        <w:spacing w:line="400" w:lineRule="atLeas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Energetic and m</w:t>
      </w:r>
      <w:r w:rsidR="004A4940" w:rsidRPr="00703FF7">
        <w:rPr>
          <w:rFonts w:ascii="Palatino Linotype" w:hAnsi="Palatino Linotype"/>
          <w:sz w:val="22"/>
          <w:szCs w:val="22"/>
        </w:rPr>
        <w:t xml:space="preserve">otivated </w:t>
      </w:r>
      <w:r w:rsidR="000E6558">
        <w:rPr>
          <w:rFonts w:ascii="Palatino Linotype" w:hAnsi="Palatino Linotype"/>
          <w:sz w:val="22"/>
          <w:szCs w:val="22"/>
        </w:rPr>
        <w:t>fourth</w:t>
      </w:r>
      <w:r w:rsidR="002F350B">
        <w:rPr>
          <w:rFonts w:ascii="Palatino Linotype" w:hAnsi="Palatino Linotype"/>
          <w:sz w:val="22"/>
          <w:szCs w:val="22"/>
        </w:rPr>
        <w:t xml:space="preserve"> –year student</w:t>
      </w:r>
      <w:r w:rsidR="00B771E7" w:rsidRPr="00703FF7">
        <w:rPr>
          <w:rFonts w:ascii="Palatino Linotype" w:hAnsi="Palatino Linotype"/>
          <w:sz w:val="22"/>
          <w:szCs w:val="22"/>
        </w:rPr>
        <w:t xml:space="preserve"> </w:t>
      </w:r>
      <w:r w:rsidR="006F4CD5">
        <w:rPr>
          <w:rFonts w:ascii="Palatino Linotype" w:hAnsi="Palatino Linotype"/>
          <w:sz w:val="22"/>
          <w:szCs w:val="22"/>
        </w:rPr>
        <w:t xml:space="preserve">working towards </w:t>
      </w:r>
      <w:r>
        <w:rPr>
          <w:rFonts w:ascii="Palatino Linotype" w:hAnsi="Palatino Linotype"/>
          <w:sz w:val="22"/>
          <w:szCs w:val="22"/>
        </w:rPr>
        <w:t>B</w:t>
      </w:r>
      <w:r w:rsidR="000E6558">
        <w:rPr>
          <w:rFonts w:ascii="Palatino Linotype" w:hAnsi="Palatino Linotype"/>
          <w:sz w:val="22"/>
          <w:szCs w:val="22"/>
        </w:rPr>
        <w:t>B</w:t>
      </w:r>
      <w:r>
        <w:rPr>
          <w:rFonts w:ascii="Palatino Linotype" w:hAnsi="Palatino Linotype"/>
          <w:sz w:val="22"/>
          <w:szCs w:val="22"/>
        </w:rPr>
        <w:t xml:space="preserve">A in </w:t>
      </w:r>
      <w:r w:rsidR="00B8448F">
        <w:rPr>
          <w:rFonts w:ascii="Palatino Linotype" w:hAnsi="Palatino Linotype"/>
          <w:sz w:val="22"/>
          <w:szCs w:val="22"/>
        </w:rPr>
        <w:t>Business Administration</w:t>
      </w:r>
      <w:r>
        <w:rPr>
          <w:rFonts w:ascii="Palatino Linotype" w:hAnsi="Palatino Linotype"/>
          <w:sz w:val="22"/>
          <w:szCs w:val="22"/>
        </w:rPr>
        <w:t xml:space="preserve">&amp; </w:t>
      </w:r>
      <w:r w:rsidR="000E6558">
        <w:rPr>
          <w:rFonts w:ascii="Palatino Linotype" w:hAnsi="Palatino Linotype"/>
          <w:sz w:val="22"/>
          <w:szCs w:val="22"/>
        </w:rPr>
        <w:t>Management</w:t>
      </w:r>
      <w:r w:rsidR="006F4CD5">
        <w:rPr>
          <w:rFonts w:ascii="Palatino Linotype" w:hAnsi="Palatino Linotype"/>
          <w:sz w:val="22"/>
          <w:szCs w:val="22"/>
        </w:rPr>
        <w:t xml:space="preserve"> at</w:t>
      </w:r>
      <w:r>
        <w:rPr>
          <w:rFonts w:ascii="Palatino Linotype" w:hAnsi="Palatino Linotype"/>
          <w:sz w:val="22"/>
          <w:szCs w:val="22"/>
        </w:rPr>
        <w:t xml:space="preserve"> the </w:t>
      </w:r>
      <w:r w:rsidR="000E6558">
        <w:rPr>
          <w:rFonts w:ascii="Palatino Linotype" w:hAnsi="Palatino Linotype"/>
          <w:sz w:val="22"/>
          <w:szCs w:val="22"/>
        </w:rPr>
        <w:t>Ukrainian American Concordia University</w:t>
      </w:r>
    </w:p>
    <w:p w:rsidR="0009112D" w:rsidRDefault="00EE4693">
      <w:pPr>
        <w:pStyle w:val="p"/>
        <w:spacing w:line="400" w:lineRule="atLeas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Aiming to use my knowledge </w:t>
      </w:r>
      <w:r w:rsidR="006F4CD5">
        <w:rPr>
          <w:rFonts w:ascii="Palatino Linotype" w:hAnsi="Palatino Linotype"/>
          <w:sz w:val="22"/>
          <w:szCs w:val="22"/>
        </w:rPr>
        <w:t xml:space="preserve">of </w:t>
      </w:r>
      <w:r w:rsidR="000E6558">
        <w:rPr>
          <w:rFonts w:ascii="Palatino Linotype" w:hAnsi="Palatino Linotype"/>
          <w:sz w:val="22"/>
          <w:szCs w:val="22"/>
        </w:rPr>
        <w:t xml:space="preserve">Management </w:t>
      </w:r>
      <w:r w:rsidR="006F4CD5">
        <w:rPr>
          <w:rFonts w:ascii="Palatino Linotype" w:hAnsi="Palatino Linotype"/>
          <w:sz w:val="22"/>
          <w:szCs w:val="22"/>
        </w:rPr>
        <w:t xml:space="preserve">to satisfy the </w:t>
      </w:r>
      <w:r w:rsidR="000E6558">
        <w:rPr>
          <w:rFonts w:ascii="Palatino Linotype" w:hAnsi="Palatino Linotype"/>
          <w:sz w:val="22"/>
          <w:szCs w:val="22"/>
        </w:rPr>
        <w:t>position</w:t>
      </w:r>
      <w:r w:rsidR="006F4CD5">
        <w:rPr>
          <w:rFonts w:ascii="Palatino Linotype" w:hAnsi="Palatino Linotype"/>
          <w:sz w:val="22"/>
          <w:szCs w:val="22"/>
        </w:rPr>
        <w:t xml:space="preserve"> at your company.</w:t>
      </w:r>
      <w:r w:rsidR="00455796">
        <w:rPr>
          <w:rFonts w:ascii="Palatino Linotype" w:hAnsi="Palatino Linotype"/>
          <w:sz w:val="22"/>
          <w:szCs w:val="22"/>
        </w:rPr>
        <w:t xml:space="preserve"> </w:t>
      </w:r>
    </w:p>
    <w:p w:rsidR="00455796" w:rsidRDefault="00455796">
      <w:pPr>
        <w:pStyle w:val="p"/>
        <w:spacing w:line="400" w:lineRule="atLeast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*I have a keen interest in Politics</w:t>
      </w:r>
      <w:r w:rsidR="00B8448F">
        <w:rPr>
          <w:rFonts w:ascii="Palatino Linotype" w:hAnsi="Palatino Linotype"/>
          <w:sz w:val="22"/>
          <w:szCs w:val="22"/>
        </w:rPr>
        <w:t xml:space="preserve"> &amp; Psychology.</w:t>
      </w:r>
    </w:p>
    <w:p w:rsidR="0009112D" w:rsidRPr="00121F06" w:rsidRDefault="006F4CD5" w:rsidP="00455796">
      <w:pPr>
        <w:pStyle w:val="divdocumentdivheading"/>
        <w:tabs>
          <w:tab w:val="left" w:pos="4853"/>
          <w:tab w:val="left" w:pos="10760"/>
        </w:tabs>
        <w:spacing w:before="260" w:line="400" w:lineRule="atLeast"/>
        <w:rPr>
          <w:rFonts w:ascii="Palatino Linotype" w:hAnsi="Palatino Linotype"/>
          <w:b/>
          <w:smallCaps/>
        </w:rPr>
      </w:pPr>
      <w:r>
        <w:rPr>
          <w:strike/>
          <w:color w:val="000000"/>
          <w:sz w:val="30"/>
        </w:rPr>
        <w:tab/>
      </w:r>
      <w:r>
        <w:rPr>
          <w:rStyle w:val="divdocumentdivsectiontitle"/>
          <w:smallCaps/>
          <w:shd w:val="clear" w:color="auto" w:fill="FFFFFF"/>
        </w:rPr>
        <w:t xml:space="preserve">   </w:t>
      </w:r>
      <w:r w:rsidRPr="00121F06">
        <w:rPr>
          <w:rStyle w:val="divdocumentdivsectiontitle"/>
          <w:rFonts w:ascii="Palatino Linotype" w:hAnsi="Palatino Linotype"/>
          <w:b/>
          <w:smallCaps/>
          <w:shd w:val="clear" w:color="auto" w:fill="FFFFFF"/>
        </w:rPr>
        <w:t xml:space="preserve">Skills   </w:t>
      </w:r>
      <w:r w:rsidRPr="00121F06">
        <w:rPr>
          <w:rFonts w:ascii="Palatino Linotype" w:hAnsi="Palatino Linotype"/>
          <w:b/>
          <w:strike/>
          <w:color w:val="000000"/>
          <w:sz w:val="30"/>
        </w:rPr>
        <w:tab/>
      </w:r>
    </w:p>
    <w:tbl>
      <w:tblPr>
        <w:tblStyle w:val="divdocumenttable"/>
        <w:tblW w:w="0" w:type="auto"/>
        <w:tblInd w:w="5" w:type="dxa"/>
        <w:tblLayout w:type="fixed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5378"/>
        <w:gridCol w:w="5378"/>
      </w:tblGrid>
      <w:tr w:rsidR="0009112D">
        <w:tc>
          <w:tcPr>
            <w:tcW w:w="5378" w:type="dxa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:rsidR="0009112D" w:rsidRPr="00121F06" w:rsidRDefault="006F4CD5" w:rsidP="00FE0D5B">
            <w:pPr>
              <w:pStyle w:val="divdocumentulli"/>
              <w:numPr>
                <w:ilvl w:val="0"/>
                <w:numId w:val="1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Microsoft Office</w:t>
            </w:r>
            <w:r w:rsidR="00A46933" w:rsidRPr="00121F06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  <w:p w:rsidR="0009112D" w:rsidRPr="00121F06" w:rsidRDefault="000E6558" w:rsidP="00FE0D5B">
            <w:pPr>
              <w:pStyle w:val="divdocumentulli"/>
              <w:numPr>
                <w:ilvl w:val="0"/>
                <w:numId w:val="1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Power Point</w:t>
            </w:r>
          </w:p>
          <w:p w:rsidR="0009112D" w:rsidRPr="00121F06" w:rsidRDefault="000E6558" w:rsidP="00FE0D5B">
            <w:pPr>
              <w:pStyle w:val="divdocumentulli"/>
              <w:numPr>
                <w:ilvl w:val="0"/>
                <w:numId w:val="1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Excel</w:t>
            </w:r>
          </w:p>
          <w:p w:rsidR="0009112D" w:rsidRDefault="000E6558" w:rsidP="00FE0D5B">
            <w:pPr>
              <w:pStyle w:val="divdocumentulli"/>
              <w:numPr>
                <w:ilvl w:val="0"/>
                <w:numId w:val="1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SWOT analysis </w:t>
            </w:r>
          </w:p>
          <w:p w:rsidR="00B8448F" w:rsidRPr="00121F06" w:rsidRDefault="00B8448F" w:rsidP="00FE0D5B">
            <w:pPr>
              <w:pStyle w:val="divdocumentulli"/>
              <w:numPr>
                <w:ilvl w:val="0"/>
                <w:numId w:val="1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PEST analysis</w:t>
            </w:r>
          </w:p>
          <w:p w:rsidR="0009112D" w:rsidRDefault="00B8448F" w:rsidP="00B8448F">
            <w:pPr>
              <w:pStyle w:val="divdocumentulli"/>
              <w:numPr>
                <w:ilvl w:val="0"/>
                <w:numId w:val="1"/>
              </w:numPr>
              <w:spacing w:line="400" w:lineRule="atLeast"/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Enneagram </w:t>
            </w:r>
          </w:p>
        </w:tc>
        <w:tc>
          <w:tcPr>
            <w:tcW w:w="5378" w:type="dxa"/>
            <w:tcBorders>
              <w:left w:val="single" w:sz="8" w:space="0" w:color="FEFDFD"/>
            </w:tcBorders>
            <w:tcMar>
              <w:top w:w="5" w:type="dxa"/>
              <w:left w:w="10" w:type="dxa"/>
              <w:bottom w:w="5" w:type="dxa"/>
              <w:right w:w="5" w:type="dxa"/>
            </w:tcMar>
            <w:hideMark/>
          </w:tcPr>
          <w:p w:rsidR="00B8448F" w:rsidRDefault="00B8448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CEO skills</w:t>
            </w:r>
          </w:p>
          <w:p w:rsidR="000949FF" w:rsidRPr="00121F06" w:rsidRDefault="000949F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Research skills</w:t>
            </w:r>
          </w:p>
          <w:p w:rsidR="0009112D" w:rsidRPr="00121F06" w:rsidRDefault="00FE0D5B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Organized</w:t>
            </w:r>
          </w:p>
          <w:p w:rsidR="0009112D" w:rsidRPr="00121F06" w:rsidRDefault="00FE0D5B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Detail-oriented</w:t>
            </w:r>
          </w:p>
          <w:p w:rsidR="000949FF" w:rsidRPr="00121F06" w:rsidRDefault="000949F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Self-motivated</w:t>
            </w:r>
          </w:p>
          <w:p w:rsidR="0009112D" w:rsidRPr="00121F06" w:rsidRDefault="00FE0D5B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Analytical skills</w:t>
            </w:r>
          </w:p>
          <w:p w:rsidR="0009112D" w:rsidRPr="00121F06" w:rsidRDefault="006F4CD5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Motivated team player</w:t>
            </w:r>
          </w:p>
          <w:p w:rsidR="0009112D" w:rsidRPr="00121F06" w:rsidRDefault="00FE0D5B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Time management</w:t>
            </w:r>
          </w:p>
          <w:p w:rsidR="0009112D" w:rsidRPr="00B8448F" w:rsidRDefault="000949F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Emotional intelligence</w:t>
            </w:r>
          </w:p>
          <w:p w:rsidR="00B8448F" w:rsidRPr="00121F06" w:rsidRDefault="00B8448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 w:rsidRPr="00121F06">
              <w:rPr>
                <w:rFonts w:ascii="Palatino Linotype" w:hAnsi="Palatino Linotype"/>
                <w:sz w:val="22"/>
                <w:szCs w:val="22"/>
              </w:rPr>
              <w:t>Strong communication skills</w:t>
            </w:r>
          </w:p>
          <w:p w:rsidR="00B8448F" w:rsidRDefault="00B8448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Problem solving &amp; Decision making</w:t>
            </w:r>
          </w:p>
          <w:p w:rsidR="00B8448F" w:rsidRDefault="00B8448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Responsible &amp; hard-working</w:t>
            </w:r>
          </w:p>
          <w:p w:rsidR="00B8448F" w:rsidRDefault="00B8448F" w:rsidP="00B8448F">
            <w:pPr>
              <w:pStyle w:val="divdocumentulli"/>
              <w:numPr>
                <w:ilvl w:val="0"/>
                <w:numId w:val="2"/>
              </w:numPr>
              <w:spacing w:line="400" w:lineRule="atLeas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Achiever</w:t>
            </w:r>
          </w:p>
          <w:p w:rsidR="00B8448F" w:rsidRPr="00121F06" w:rsidRDefault="00B8448F" w:rsidP="00B8448F">
            <w:pPr>
              <w:pStyle w:val="divdocumentulli"/>
              <w:spacing w:line="400" w:lineRule="atLeast"/>
              <w:ind w:left="720"/>
              <w:rPr>
                <w:rFonts w:ascii="Palatino Linotype" w:hAnsi="Palatino Linotype"/>
                <w:sz w:val="22"/>
                <w:szCs w:val="22"/>
              </w:rPr>
            </w:pPr>
          </w:p>
          <w:p w:rsidR="00B8448F" w:rsidRDefault="00B8448F" w:rsidP="00B8448F">
            <w:pPr>
              <w:pStyle w:val="divdocumentulli"/>
              <w:spacing w:line="400" w:lineRule="atLeast"/>
              <w:ind w:left="720"/>
            </w:pPr>
          </w:p>
        </w:tc>
      </w:tr>
    </w:tbl>
    <w:p w:rsidR="0009112D" w:rsidRPr="00121F06" w:rsidRDefault="006F4CD5" w:rsidP="00DE612E">
      <w:pPr>
        <w:pStyle w:val="divdocumentdivheading"/>
        <w:tabs>
          <w:tab w:val="left" w:pos="4292"/>
          <w:tab w:val="left" w:pos="10760"/>
        </w:tabs>
        <w:spacing w:before="260" w:line="400" w:lineRule="atLeast"/>
        <w:rPr>
          <w:rFonts w:ascii="Palatino Linotype" w:hAnsi="Palatino Linotype"/>
          <w:b/>
          <w:smallCaps/>
        </w:rPr>
      </w:pPr>
      <w:r>
        <w:rPr>
          <w:strike/>
          <w:color w:val="000000"/>
          <w:sz w:val="30"/>
        </w:rPr>
        <w:tab/>
      </w:r>
      <w:r>
        <w:rPr>
          <w:rStyle w:val="divdocumentdivsectiontitle"/>
          <w:smallCaps/>
          <w:shd w:val="clear" w:color="auto" w:fill="FFFFFF"/>
        </w:rPr>
        <w:t xml:space="preserve">   </w:t>
      </w:r>
      <w:r w:rsidRPr="00121F06">
        <w:rPr>
          <w:rStyle w:val="divdocumentdivsectiontitle"/>
          <w:rFonts w:ascii="Palatino Linotype" w:hAnsi="Palatino Linotype"/>
          <w:b/>
          <w:smallCaps/>
          <w:shd w:val="clear" w:color="auto" w:fill="FFFFFF"/>
        </w:rPr>
        <w:t xml:space="preserve">Education   </w:t>
      </w:r>
      <w:r w:rsidRPr="00121F06">
        <w:rPr>
          <w:rFonts w:ascii="Palatino Linotype" w:hAnsi="Palatino Linotype"/>
          <w:b/>
          <w:strike/>
          <w:color w:val="000000"/>
          <w:sz w:val="30"/>
        </w:rPr>
        <w:tab/>
      </w:r>
    </w:p>
    <w:p w:rsidR="00B80B20" w:rsidRPr="00363991" w:rsidRDefault="000E6558" w:rsidP="00B80B20">
      <w:pPr>
        <w:pStyle w:val="divdocumentsinglecolumn"/>
        <w:spacing w:before="220" w:line="340" w:lineRule="atLeast"/>
        <w:rPr>
          <w:rFonts w:ascii="Palatino Linotype" w:eastAsia="Palatino Linotype" w:hAnsi="Palatino Linotype" w:cs="Palatino Linotype"/>
          <w:b/>
          <w:color w:val="000000" w:themeColor="text1"/>
          <w:sz w:val="22"/>
          <w:szCs w:val="22"/>
        </w:rPr>
      </w:pPr>
      <w:r>
        <w:rPr>
          <w:rStyle w:val="span"/>
          <w:rFonts w:ascii="Palatino Linotype" w:eastAsia="Palatino Linotype" w:hAnsi="Palatino Linotype" w:cs="Palatino Linotype"/>
          <w:b/>
          <w:color w:val="000000" w:themeColor="text1"/>
          <w:sz w:val="22"/>
          <w:szCs w:val="22"/>
        </w:rPr>
        <w:t>Ukrainian American Concordia University</w:t>
      </w:r>
      <w:r w:rsidR="00363991" w:rsidRPr="00363991">
        <w:rPr>
          <w:rStyle w:val="span"/>
          <w:rFonts w:ascii="Palatino Linotype" w:eastAsia="Palatino Linotype" w:hAnsi="Palatino Linotype" w:cs="Palatino Linotype"/>
          <w:b/>
          <w:color w:val="000000" w:themeColor="text1"/>
          <w:sz w:val="22"/>
          <w:szCs w:val="22"/>
        </w:rPr>
        <w:t xml:space="preserve"> (</w:t>
      </w:r>
      <w:r>
        <w:rPr>
          <w:rStyle w:val="span"/>
          <w:rFonts w:ascii="Palatino Linotype" w:eastAsia="Palatino Linotype" w:hAnsi="Palatino Linotype" w:cs="Palatino Linotype"/>
          <w:b/>
          <w:color w:val="000000" w:themeColor="text1"/>
          <w:sz w:val="22"/>
          <w:szCs w:val="22"/>
        </w:rPr>
        <w:t>UACU</w:t>
      </w:r>
      <w:r w:rsidR="00363991" w:rsidRPr="00363991">
        <w:rPr>
          <w:rStyle w:val="span"/>
          <w:rFonts w:ascii="Palatino Linotype" w:eastAsia="Palatino Linotype" w:hAnsi="Palatino Linotype" w:cs="Palatino Linotype"/>
          <w:b/>
          <w:color w:val="000000" w:themeColor="text1"/>
          <w:sz w:val="22"/>
          <w:szCs w:val="22"/>
        </w:rPr>
        <w:t>)</w:t>
      </w:r>
    </w:p>
    <w:p w:rsidR="00B80B20" w:rsidRPr="00363991" w:rsidRDefault="00363991" w:rsidP="00B80B20">
      <w:pPr>
        <w:spacing w:line="340" w:lineRule="atLeast"/>
        <w:rPr>
          <w:rFonts w:ascii="Palatino Linotype" w:eastAsia="Palatino Linotype" w:hAnsi="Palatino Linotype" w:cs="Palatino Linotype"/>
          <w:color w:val="0D0D0D" w:themeColor="text1" w:themeTint="F2"/>
          <w:sz w:val="22"/>
          <w:szCs w:val="22"/>
        </w:rPr>
      </w:pPr>
      <w:r w:rsidRPr="00363991">
        <w:rPr>
          <w:rStyle w:val="span"/>
          <w:rFonts w:ascii="Palatino Linotype" w:eastAsia="Palatino Linotype" w:hAnsi="Palatino Linotype" w:cs="Palatino Linotype"/>
          <w:color w:val="0D0D0D" w:themeColor="text1" w:themeTint="F2"/>
          <w:sz w:val="22"/>
          <w:szCs w:val="22"/>
        </w:rPr>
        <w:t xml:space="preserve">Business Administration/ </w:t>
      </w:r>
      <w:r w:rsidR="000E6558">
        <w:rPr>
          <w:rStyle w:val="span"/>
          <w:rFonts w:ascii="Palatino Linotype" w:eastAsia="Palatino Linotype" w:hAnsi="Palatino Linotype" w:cs="Palatino Linotype"/>
          <w:color w:val="0D0D0D" w:themeColor="text1" w:themeTint="F2"/>
          <w:sz w:val="22"/>
          <w:szCs w:val="22"/>
        </w:rPr>
        <w:t xml:space="preserve">Marketing </w:t>
      </w:r>
      <w:r w:rsidRPr="00363991">
        <w:rPr>
          <w:rStyle w:val="span"/>
          <w:rFonts w:ascii="Palatino Linotype" w:eastAsia="Palatino Linotype" w:hAnsi="Palatino Linotype" w:cs="Palatino Linotype"/>
          <w:color w:val="0D0D0D" w:themeColor="text1" w:themeTint="F2"/>
          <w:sz w:val="22"/>
          <w:szCs w:val="22"/>
        </w:rPr>
        <w:t xml:space="preserve">&amp; </w:t>
      </w:r>
      <w:r w:rsidR="000E6558">
        <w:rPr>
          <w:rStyle w:val="span"/>
          <w:rFonts w:ascii="Palatino Linotype" w:eastAsia="Palatino Linotype" w:hAnsi="Palatino Linotype" w:cs="Palatino Linotype"/>
          <w:color w:val="0D0D0D" w:themeColor="text1" w:themeTint="F2"/>
          <w:sz w:val="22"/>
          <w:szCs w:val="22"/>
        </w:rPr>
        <w:t>Management</w:t>
      </w:r>
    </w:p>
    <w:p w:rsidR="00B80B20" w:rsidRDefault="00363991" w:rsidP="00B80B20">
      <w:pPr>
        <w:spacing w:line="340" w:lineRule="atLeast"/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</w:pPr>
      <w:r w:rsidRPr="00363991"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  <w:t>Sep 201</w:t>
      </w:r>
      <w:r w:rsidR="000E6558"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  <w:t>7</w:t>
      </w:r>
      <w:r w:rsidR="00B80B20" w:rsidRPr="00363991"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  <w:t xml:space="preserve"> </w:t>
      </w:r>
      <w:r w:rsidR="009675AB"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  <w:t>–</w:t>
      </w:r>
      <w:r w:rsidR="00B80B20" w:rsidRPr="00363991"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  <w:t xml:space="preserve"> </w:t>
      </w:r>
      <w:r w:rsidRPr="00363991"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  <w:t>Present</w:t>
      </w:r>
    </w:p>
    <w:p w:rsidR="009675AB" w:rsidRDefault="009675AB" w:rsidP="00B80B20">
      <w:pPr>
        <w:spacing w:line="340" w:lineRule="atLeast"/>
        <w:rPr>
          <w:rStyle w:val="span"/>
          <w:rFonts w:ascii="Palatino Linotype" w:eastAsia="Palatino Linotype" w:hAnsi="Palatino Linotype" w:cs="Aharoni"/>
          <w:iCs/>
          <w:color w:val="0D0D0D" w:themeColor="text1" w:themeTint="F2"/>
          <w:sz w:val="22"/>
          <w:szCs w:val="22"/>
        </w:rPr>
      </w:pPr>
    </w:p>
    <w:p w:rsidR="00D751A5" w:rsidRDefault="00D751A5" w:rsidP="00B80B20">
      <w:pPr>
        <w:spacing w:line="340" w:lineRule="atLeast"/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</w:pPr>
    </w:p>
    <w:p w:rsidR="00D751A5" w:rsidRDefault="000E6558" w:rsidP="00B80B20">
      <w:pPr>
        <w:spacing w:line="340" w:lineRule="atLeast"/>
        <w:rPr>
          <w:rStyle w:val="span"/>
          <w:rFonts w:ascii="Palatino Linotype" w:eastAsia="Palatino Linotype" w:hAnsi="Palatino Linotype" w:cs="Aharoni"/>
          <w:bCs/>
          <w:iCs/>
          <w:color w:val="0D0D0D" w:themeColor="text1" w:themeTint="F2"/>
          <w:sz w:val="22"/>
          <w:szCs w:val="22"/>
        </w:rPr>
      </w:pPr>
      <w:r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  <w:lastRenderedPageBreak/>
        <w:t>IELTS</w:t>
      </w:r>
      <w:r w:rsidR="00B8448F"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  <w:t xml:space="preserve"> </w:t>
      </w:r>
      <w:r w:rsidR="00D751A5"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  <w:t xml:space="preserve">- </w:t>
      </w:r>
      <w:r w:rsidR="00D751A5">
        <w:rPr>
          <w:rStyle w:val="span"/>
          <w:rFonts w:ascii="Palatino Linotype" w:eastAsia="Palatino Linotype" w:hAnsi="Palatino Linotype" w:cs="Aharoni"/>
          <w:bCs/>
          <w:iCs/>
          <w:color w:val="0D0D0D" w:themeColor="text1" w:themeTint="F2"/>
          <w:sz w:val="22"/>
          <w:szCs w:val="22"/>
        </w:rPr>
        <w:t>Certificate</w:t>
      </w:r>
    </w:p>
    <w:p w:rsidR="00D751A5" w:rsidRDefault="00D751A5" w:rsidP="00B80B20">
      <w:pPr>
        <w:spacing w:line="340" w:lineRule="atLeast"/>
        <w:rPr>
          <w:rStyle w:val="span"/>
          <w:rFonts w:ascii="Palatino Linotype" w:eastAsia="Palatino Linotype" w:hAnsi="Palatino Linotype" w:cs="Aharoni"/>
          <w:bCs/>
          <w:iCs/>
          <w:color w:val="0D0D0D" w:themeColor="text1" w:themeTint="F2"/>
          <w:sz w:val="22"/>
          <w:szCs w:val="22"/>
        </w:rPr>
      </w:pPr>
      <w:r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  <w:t xml:space="preserve">CEO - </w:t>
      </w:r>
      <w:r>
        <w:rPr>
          <w:rStyle w:val="span"/>
          <w:rFonts w:ascii="Palatino Linotype" w:eastAsia="Palatino Linotype" w:hAnsi="Palatino Linotype" w:cs="Aharoni"/>
          <w:bCs/>
          <w:iCs/>
          <w:color w:val="0D0D0D" w:themeColor="text1" w:themeTint="F2"/>
          <w:sz w:val="22"/>
          <w:szCs w:val="22"/>
        </w:rPr>
        <w:t>Certificate</w:t>
      </w:r>
    </w:p>
    <w:p w:rsidR="00D751A5" w:rsidRPr="00D751A5" w:rsidRDefault="00D751A5" w:rsidP="00B80B20">
      <w:pPr>
        <w:spacing w:line="340" w:lineRule="atLeast"/>
        <w:rPr>
          <w:rStyle w:val="span"/>
          <w:rFonts w:ascii="Palatino Linotype" w:eastAsia="Palatino Linotype" w:hAnsi="Palatino Linotype" w:cs="Aharoni"/>
          <w:bCs/>
          <w:iCs/>
          <w:color w:val="0D0D0D" w:themeColor="text1" w:themeTint="F2"/>
          <w:sz w:val="22"/>
          <w:szCs w:val="22"/>
        </w:rPr>
      </w:pPr>
      <w:r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  <w:t xml:space="preserve">ENNEAGRAM - </w:t>
      </w:r>
      <w:r>
        <w:rPr>
          <w:rStyle w:val="span"/>
          <w:rFonts w:ascii="Palatino Linotype" w:eastAsia="Palatino Linotype" w:hAnsi="Palatino Linotype" w:cs="Aharoni"/>
          <w:bCs/>
          <w:iCs/>
          <w:color w:val="0D0D0D" w:themeColor="text1" w:themeTint="F2"/>
          <w:sz w:val="22"/>
          <w:szCs w:val="22"/>
        </w:rPr>
        <w:t>C</w:t>
      </w:r>
      <w:r w:rsidRPr="00D751A5">
        <w:rPr>
          <w:rStyle w:val="span"/>
          <w:rFonts w:ascii="Palatino Linotype" w:eastAsia="Palatino Linotype" w:hAnsi="Palatino Linotype" w:cs="Aharoni"/>
          <w:bCs/>
          <w:iCs/>
          <w:color w:val="0D0D0D" w:themeColor="text1" w:themeTint="F2"/>
          <w:sz w:val="22"/>
          <w:szCs w:val="22"/>
        </w:rPr>
        <w:t>ertificate</w:t>
      </w:r>
    </w:p>
    <w:p w:rsidR="00D751A5" w:rsidRDefault="00D751A5" w:rsidP="00B80B20">
      <w:pPr>
        <w:spacing w:line="340" w:lineRule="atLeast"/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</w:pPr>
    </w:p>
    <w:p w:rsidR="004B0CE9" w:rsidRDefault="004B0CE9" w:rsidP="00B80B20">
      <w:pPr>
        <w:spacing w:line="340" w:lineRule="atLeast"/>
        <w:rPr>
          <w:rStyle w:val="span"/>
          <w:rFonts w:ascii="Palatino Linotype" w:eastAsia="Palatino Linotype" w:hAnsi="Palatino Linotype" w:cs="Aharoni"/>
          <w:b/>
          <w:iCs/>
          <w:color w:val="0D0D0D" w:themeColor="text1" w:themeTint="F2"/>
          <w:sz w:val="22"/>
          <w:szCs w:val="22"/>
        </w:rPr>
      </w:pPr>
    </w:p>
    <w:p w:rsidR="004B0CE9" w:rsidRPr="00B8448F" w:rsidRDefault="004B0CE9" w:rsidP="00B80B20">
      <w:pPr>
        <w:spacing w:line="340" w:lineRule="atLeast"/>
        <w:rPr>
          <w:rStyle w:val="span"/>
          <w:rFonts w:ascii="Sylfaen" w:eastAsia="Palatino Linotype" w:hAnsi="Sylfaen" w:cs="Aharoni"/>
          <w:b/>
          <w:iCs/>
          <w:color w:val="0D0D0D" w:themeColor="text1" w:themeTint="F2"/>
          <w:sz w:val="22"/>
          <w:szCs w:val="22"/>
        </w:rPr>
      </w:pPr>
      <w:r>
        <w:rPr>
          <w:rStyle w:val="span"/>
          <w:rFonts w:ascii="Sylfaen" w:eastAsia="Palatino Linotype" w:hAnsi="Sylfaen" w:cs="Aharoni"/>
          <w:b/>
          <w:iCs/>
          <w:color w:val="0D0D0D" w:themeColor="text1" w:themeTint="F2"/>
          <w:sz w:val="22"/>
          <w:szCs w:val="22"/>
        </w:rPr>
        <w:t xml:space="preserve">Member of Top Management Association </w:t>
      </w:r>
      <w:r w:rsidR="00B8448F">
        <w:rPr>
          <w:rStyle w:val="span"/>
          <w:rFonts w:ascii="Sylfaen" w:eastAsia="Palatino Linotype" w:hAnsi="Sylfaen" w:cs="Aharoni"/>
          <w:b/>
          <w:iCs/>
          <w:color w:val="0D0D0D" w:themeColor="text1" w:themeTint="F2"/>
          <w:sz w:val="22"/>
          <w:szCs w:val="22"/>
        </w:rPr>
        <w:t xml:space="preserve">&lt; CEO Network </w:t>
      </w:r>
      <w:r>
        <w:rPr>
          <w:rStyle w:val="span"/>
          <w:rFonts w:ascii="Sylfaen" w:eastAsia="Palatino Linotype" w:hAnsi="Sylfaen" w:cs="Aharoni"/>
          <w:bCs/>
          <w:iCs/>
          <w:color w:val="0D0D0D" w:themeColor="text1" w:themeTint="F2"/>
          <w:sz w:val="22"/>
          <w:szCs w:val="22"/>
        </w:rPr>
        <w:t>(</w:t>
      </w:r>
      <w:proofErr w:type="spellStart"/>
      <w:r>
        <w:rPr>
          <w:rStyle w:val="span"/>
          <w:rFonts w:ascii="Sylfaen" w:eastAsia="Palatino Linotype" w:hAnsi="Sylfaen" w:cs="Aharoni"/>
          <w:bCs/>
          <w:iCs/>
          <w:color w:val="0D0D0D" w:themeColor="text1" w:themeTint="F2"/>
          <w:sz w:val="22"/>
          <w:szCs w:val="22"/>
        </w:rPr>
        <w:t>Tbilisi,Georgia</w:t>
      </w:r>
      <w:proofErr w:type="spellEnd"/>
      <w:r>
        <w:rPr>
          <w:rStyle w:val="span"/>
          <w:rFonts w:ascii="Sylfaen" w:eastAsia="Palatino Linotype" w:hAnsi="Sylfaen" w:cs="Aharoni"/>
          <w:bCs/>
          <w:iCs/>
          <w:color w:val="0D0D0D" w:themeColor="text1" w:themeTint="F2"/>
          <w:sz w:val="22"/>
          <w:szCs w:val="22"/>
        </w:rPr>
        <w:t>)</w:t>
      </w:r>
    </w:p>
    <w:p w:rsidR="00D751A5" w:rsidRDefault="00D751A5" w:rsidP="00363991">
      <w:pPr>
        <w:pStyle w:val="spanpaddedlineParagraph"/>
        <w:spacing w:line="400" w:lineRule="atLeast"/>
        <w:rPr>
          <w:rStyle w:val="span"/>
          <w:b/>
          <w:bCs/>
        </w:rPr>
      </w:pPr>
    </w:p>
    <w:p w:rsidR="00D751A5" w:rsidRPr="00B8448F" w:rsidRDefault="00D751A5" w:rsidP="00363991">
      <w:pPr>
        <w:pStyle w:val="spanpaddedlineParagraph"/>
        <w:spacing w:line="400" w:lineRule="atLeast"/>
        <w:rPr>
          <w:rStyle w:val="span"/>
          <w:b/>
          <w:bCs/>
        </w:rPr>
      </w:pPr>
    </w:p>
    <w:p w:rsidR="009675AB" w:rsidRDefault="000E6558" w:rsidP="00363991">
      <w:pPr>
        <w:pStyle w:val="spanpaddedlineParagraph"/>
        <w:spacing w:line="400" w:lineRule="atLeast"/>
        <w:rPr>
          <w:rStyle w:val="span"/>
          <w:rFonts w:ascii="Palatino Linotype" w:hAnsi="Palatino Linotype"/>
          <w:b/>
          <w:sz w:val="22"/>
          <w:szCs w:val="22"/>
        </w:rPr>
      </w:pPr>
      <w:r>
        <w:rPr>
          <w:rStyle w:val="span"/>
          <w:rFonts w:ascii="Palatino Linotype" w:hAnsi="Palatino Linotype"/>
          <w:b/>
          <w:sz w:val="22"/>
          <w:szCs w:val="22"/>
        </w:rPr>
        <w:t xml:space="preserve">UG SCHOOL – </w:t>
      </w:r>
      <w:r w:rsidRPr="000E6558">
        <w:rPr>
          <w:rStyle w:val="span"/>
          <w:rFonts w:ascii="Palatino Linotype" w:hAnsi="Palatino Linotype"/>
          <w:bCs/>
          <w:sz w:val="22"/>
          <w:szCs w:val="22"/>
        </w:rPr>
        <w:t>TBILISI</w:t>
      </w:r>
      <w:r>
        <w:rPr>
          <w:rStyle w:val="span"/>
          <w:rFonts w:ascii="Palatino Linotype" w:hAnsi="Palatino Linotype"/>
          <w:bCs/>
          <w:sz w:val="22"/>
          <w:szCs w:val="22"/>
        </w:rPr>
        <w:t xml:space="preserve">, </w:t>
      </w:r>
      <w:r w:rsidRPr="000E6558">
        <w:rPr>
          <w:rStyle w:val="span"/>
          <w:rFonts w:ascii="Palatino Linotype" w:hAnsi="Palatino Linotype"/>
          <w:bCs/>
          <w:sz w:val="22"/>
          <w:szCs w:val="22"/>
        </w:rPr>
        <w:t>GEORGIA</w:t>
      </w:r>
    </w:p>
    <w:p w:rsidR="000E6558" w:rsidRPr="000E6558" w:rsidRDefault="000E6558" w:rsidP="00363991">
      <w:pPr>
        <w:pStyle w:val="spanpaddedlineParagraph"/>
        <w:spacing w:line="400" w:lineRule="atLeast"/>
        <w:rPr>
          <w:rStyle w:val="span"/>
          <w:rFonts w:ascii="Palatino Linotype" w:hAnsi="Palatino Linotype"/>
          <w:bCs/>
          <w:sz w:val="22"/>
          <w:szCs w:val="22"/>
        </w:rPr>
      </w:pPr>
      <w:r>
        <w:rPr>
          <w:rStyle w:val="span"/>
          <w:rFonts w:ascii="Palatino Linotype" w:hAnsi="Palatino Linotype"/>
          <w:b/>
          <w:sz w:val="22"/>
          <w:szCs w:val="22"/>
        </w:rPr>
        <w:t xml:space="preserve">MERIDIAN INTERNATIONAL SCHOOL – </w:t>
      </w:r>
      <w:r w:rsidRPr="000E6558">
        <w:rPr>
          <w:rStyle w:val="span"/>
          <w:rFonts w:ascii="Palatino Linotype" w:hAnsi="Palatino Linotype"/>
          <w:bCs/>
          <w:sz w:val="22"/>
          <w:szCs w:val="22"/>
        </w:rPr>
        <w:t>KYIV</w:t>
      </w:r>
      <w:r>
        <w:rPr>
          <w:rStyle w:val="span"/>
          <w:rFonts w:ascii="Palatino Linotype" w:hAnsi="Palatino Linotype"/>
          <w:bCs/>
          <w:sz w:val="22"/>
          <w:szCs w:val="22"/>
        </w:rPr>
        <w:t>,</w:t>
      </w:r>
      <w:r w:rsidRPr="000E6558">
        <w:rPr>
          <w:rStyle w:val="span"/>
          <w:rFonts w:ascii="Palatino Linotype" w:hAnsi="Palatino Linotype"/>
          <w:bCs/>
          <w:sz w:val="22"/>
          <w:szCs w:val="22"/>
        </w:rPr>
        <w:t xml:space="preserve"> UKRAINE</w:t>
      </w:r>
    </w:p>
    <w:p w:rsidR="000E6558" w:rsidRDefault="000E6558" w:rsidP="00363991">
      <w:pPr>
        <w:pStyle w:val="spanpaddedlineParagraph"/>
        <w:spacing w:line="400" w:lineRule="atLeast"/>
        <w:rPr>
          <w:rStyle w:val="span"/>
          <w:rFonts w:ascii="Palatino Linotype" w:hAnsi="Palatino Linotype"/>
          <w:sz w:val="22"/>
          <w:szCs w:val="22"/>
        </w:rPr>
      </w:pPr>
    </w:p>
    <w:p w:rsidR="00455796" w:rsidRDefault="009675AB" w:rsidP="00363991">
      <w:pPr>
        <w:pStyle w:val="spanpaddedlineParagraph"/>
        <w:spacing w:line="400" w:lineRule="atLeast"/>
        <w:rPr>
          <w:rStyle w:val="span"/>
          <w:rFonts w:ascii="Palatino Linotype" w:hAnsi="Palatino Linotype"/>
          <w:sz w:val="22"/>
          <w:szCs w:val="22"/>
        </w:rPr>
      </w:pPr>
      <w:r w:rsidRPr="009675AB">
        <w:rPr>
          <w:rStyle w:val="span"/>
          <w:rFonts w:ascii="Palatino Linotype" w:hAnsi="Palatino Linotype"/>
          <w:sz w:val="22"/>
          <w:szCs w:val="22"/>
        </w:rPr>
        <w:t>High School Diploma</w:t>
      </w:r>
    </w:p>
    <w:p w:rsidR="0009112D" w:rsidRPr="00455796" w:rsidRDefault="009675AB" w:rsidP="00363991">
      <w:pPr>
        <w:pStyle w:val="spanpaddedlineParagraph"/>
        <w:spacing w:line="400" w:lineRule="atLeast"/>
        <w:rPr>
          <w:rFonts w:ascii="Palatino Linotype" w:hAnsi="Palatino Linotype"/>
          <w:sz w:val="22"/>
          <w:szCs w:val="22"/>
        </w:rPr>
      </w:pPr>
      <w:r w:rsidRPr="009675AB">
        <w:rPr>
          <w:rStyle w:val="span"/>
          <w:rFonts w:ascii="Palatino Linotype" w:hAnsi="Palatino Linotype"/>
          <w:sz w:val="22"/>
          <w:szCs w:val="22"/>
        </w:rPr>
        <w:t>Sep 2006 – Jun 2017</w:t>
      </w:r>
      <w:r w:rsidR="006F4CD5">
        <w:rPr>
          <w:rStyle w:val="span"/>
        </w:rPr>
        <w:br/>
      </w:r>
    </w:p>
    <w:p w:rsidR="000E6558" w:rsidRDefault="000E6558">
      <w:pPr>
        <w:pStyle w:val="divdocumentdivheading"/>
        <w:tabs>
          <w:tab w:val="left" w:pos="4502"/>
          <w:tab w:val="left" w:pos="10760"/>
        </w:tabs>
        <w:spacing w:before="260" w:line="400" w:lineRule="atLeast"/>
        <w:jc w:val="center"/>
        <w:rPr>
          <w:strike/>
          <w:color w:val="000000"/>
          <w:sz w:val="30"/>
        </w:rPr>
      </w:pPr>
    </w:p>
    <w:p w:rsidR="0009112D" w:rsidRPr="00121F06" w:rsidRDefault="006F4CD5">
      <w:pPr>
        <w:pStyle w:val="divdocumentdivheading"/>
        <w:tabs>
          <w:tab w:val="left" w:pos="4502"/>
          <w:tab w:val="left" w:pos="10760"/>
        </w:tabs>
        <w:spacing w:before="260" w:line="400" w:lineRule="atLeast"/>
        <w:jc w:val="center"/>
        <w:rPr>
          <w:rFonts w:ascii="Palatino Linotype" w:hAnsi="Palatino Linotype"/>
          <w:b/>
          <w:smallCaps/>
        </w:rPr>
      </w:pPr>
      <w:r>
        <w:rPr>
          <w:strike/>
          <w:color w:val="000000"/>
          <w:sz w:val="30"/>
        </w:rPr>
        <w:tab/>
      </w:r>
      <w:r w:rsidRPr="00030B8F">
        <w:rPr>
          <w:rStyle w:val="divdocumentdivsectiontitle"/>
          <w:rFonts w:ascii="Palatino Linotype" w:hAnsi="Palatino Linotype"/>
          <w:smallCaps/>
          <w:shd w:val="clear" w:color="auto" w:fill="FFFFFF"/>
        </w:rPr>
        <w:t xml:space="preserve">   </w:t>
      </w:r>
      <w:r w:rsidRPr="00121F06">
        <w:rPr>
          <w:rStyle w:val="divdocumentdivsectiontitle"/>
          <w:rFonts w:ascii="Palatino Linotype" w:hAnsi="Palatino Linotype"/>
          <w:b/>
          <w:smallCaps/>
          <w:shd w:val="clear" w:color="auto" w:fill="FFFFFF"/>
        </w:rPr>
        <w:t xml:space="preserve">Languages   </w:t>
      </w:r>
      <w:r w:rsidRPr="00121F06">
        <w:rPr>
          <w:rFonts w:ascii="Palatino Linotype" w:hAnsi="Palatino Linotype"/>
          <w:b/>
          <w:strike/>
          <w:color w:val="000000"/>
          <w:sz w:val="30"/>
        </w:rPr>
        <w:tab/>
      </w:r>
    </w:p>
    <w:p w:rsidR="0009112D" w:rsidRDefault="00363991">
      <w:pPr>
        <w:pStyle w:val="divdocumentsinglecolumn"/>
        <w:spacing w:line="400" w:lineRule="atLeast"/>
        <w:rPr>
          <w:rFonts w:ascii="Palatino Linotype" w:hAnsi="Palatino Linotype"/>
          <w:sz w:val="22"/>
          <w:szCs w:val="22"/>
        </w:rPr>
      </w:pPr>
      <w:r w:rsidRPr="00227EF9">
        <w:rPr>
          <w:rFonts w:ascii="Palatino Linotype" w:hAnsi="Palatino Linotype"/>
          <w:b/>
          <w:sz w:val="22"/>
          <w:szCs w:val="22"/>
        </w:rPr>
        <w:t>Georgian</w:t>
      </w:r>
      <w:r w:rsidRPr="00227EF9">
        <w:rPr>
          <w:rFonts w:ascii="Palatino Linotype" w:hAnsi="Palatino Linotype"/>
          <w:sz w:val="22"/>
          <w:szCs w:val="22"/>
        </w:rPr>
        <w:t xml:space="preserve"> - Native </w:t>
      </w:r>
      <w:r w:rsidR="00227EF9">
        <w:rPr>
          <w:rFonts w:ascii="Palatino Linotype" w:hAnsi="Palatino Linotype"/>
          <w:sz w:val="22"/>
          <w:szCs w:val="22"/>
        </w:rPr>
        <w:t xml:space="preserve"> </w:t>
      </w:r>
      <w:r w:rsidR="006F4CD5" w:rsidRPr="00227EF9">
        <w:rPr>
          <w:rFonts w:ascii="Palatino Linotype" w:hAnsi="Palatino Linotype"/>
          <w:b/>
          <w:sz w:val="22"/>
          <w:szCs w:val="22"/>
        </w:rPr>
        <w:t>English</w:t>
      </w:r>
      <w:r w:rsidR="006F4CD5" w:rsidRPr="00227EF9">
        <w:rPr>
          <w:rFonts w:ascii="Palatino Linotype" w:hAnsi="Palatino Linotype"/>
          <w:sz w:val="22"/>
          <w:szCs w:val="22"/>
        </w:rPr>
        <w:t xml:space="preserve"> - Fluent </w:t>
      </w:r>
      <w:r w:rsidR="00227EF9">
        <w:rPr>
          <w:rFonts w:ascii="Palatino Linotype" w:hAnsi="Palatino Linotype"/>
          <w:sz w:val="22"/>
          <w:szCs w:val="22"/>
        </w:rPr>
        <w:t xml:space="preserve"> </w:t>
      </w:r>
      <w:r w:rsidR="006F4CD5" w:rsidRPr="00227EF9">
        <w:rPr>
          <w:rFonts w:ascii="Palatino Linotype" w:hAnsi="Palatino Linotype"/>
          <w:b/>
          <w:sz w:val="22"/>
          <w:szCs w:val="22"/>
        </w:rPr>
        <w:t>Ru</w:t>
      </w:r>
      <w:r w:rsidRPr="00227EF9">
        <w:rPr>
          <w:rFonts w:ascii="Palatino Linotype" w:hAnsi="Palatino Linotype"/>
          <w:b/>
          <w:sz w:val="22"/>
          <w:szCs w:val="22"/>
        </w:rPr>
        <w:t>ssian</w:t>
      </w:r>
      <w:r w:rsidRPr="00227EF9">
        <w:rPr>
          <w:rFonts w:ascii="Palatino Linotype" w:hAnsi="Palatino Linotype"/>
          <w:sz w:val="22"/>
          <w:szCs w:val="22"/>
        </w:rPr>
        <w:t xml:space="preserve"> - </w:t>
      </w:r>
      <w:r w:rsidR="00B8448F">
        <w:rPr>
          <w:rFonts w:ascii="Palatino Linotype" w:hAnsi="Palatino Linotype"/>
          <w:sz w:val="22"/>
          <w:szCs w:val="22"/>
        </w:rPr>
        <w:t>Conversational</w:t>
      </w:r>
      <w:r w:rsidRPr="00227EF9">
        <w:rPr>
          <w:rFonts w:ascii="Palatino Linotype" w:hAnsi="Palatino Linotype"/>
          <w:sz w:val="22"/>
          <w:szCs w:val="22"/>
        </w:rPr>
        <w:t xml:space="preserve"> </w:t>
      </w:r>
      <w:r w:rsidR="00227EF9">
        <w:rPr>
          <w:rFonts w:ascii="Palatino Linotype" w:hAnsi="Palatino Linotype"/>
          <w:sz w:val="22"/>
          <w:szCs w:val="22"/>
        </w:rPr>
        <w:t xml:space="preserve"> </w:t>
      </w:r>
      <w:r w:rsidR="000E6558">
        <w:rPr>
          <w:rFonts w:ascii="Palatino Linotype" w:hAnsi="Palatino Linotype"/>
          <w:b/>
          <w:sz w:val="22"/>
          <w:szCs w:val="22"/>
        </w:rPr>
        <w:t>FRENCH</w:t>
      </w:r>
      <w:r w:rsidR="006F4CD5" w:rsidRPr="00227EF9">
        <w:rPr>
          <w:rFonts w:ascii="Palatino Linotype" w:hAnsi="Palatino Linotype"/>
          <w:sz w:val="22"/>
          <w:szCs w:val="22"/>
        </w:rPr>
        <w:t xml:space="preserve"> </w:t>
      </w:r>
      <w:r w:rsidR="000E6558">
        <w:rPr>
          <w:rFonts w:ascii="Palatino Linotype" w:hAnsi="Palatino Linotype"/>
          <w:sz w:val="22"/>
          <w:szCs w:val="22"/>
        </w:rPr>
        <w:t>–</w:t>
      </w:r>
      <w:r w:rsidR="006F4CD5" w:rsidRPr="00227EF9">
        <w:rPr>
          <w:rFonts w:ascii="Palatino Linotype" w:hAnsi="Palatino Linotype"/>
          <w:sz w:val="22"/>
          <w:szCs w:val="22"/>
        </w:rPr>
        <w:t xml:space="preserve"> </w:t>
      </w:r>
      <w:r w:rsidR="000E6558">
        <w:rPr>
          <w:rFonts w:ascii="Palatino Linotype" w:hAnsi="Palatino Linotype"/>
          <w:sz w:val="22"/>
          <w:szCs w:val="22"/>
        </w:rPr>
        <w:t>Beginner</w:t>
      </w:r>
      <w:r w:rsidR="00B8448F">
        <w:rPr>
          <w:rFonts w:ascii="Palatino Linotype" w:hAnsi="Palatino Linotype"/>
          <w:sz w:val="22"/>
          <w:szCs w:val="22"/>
        </w:rPr>
        <w:t xml:space="preserve"> </w:t>
      </w:r>
    </w:p>
    <w:p w:rsidR="000E6558" w:rsidRDefault="000E6558">
      <w:pPr>
        <w:pStyle w:val="divdocumentsinglecolumn"/>
        <w:spacing w:line="400" w:lineRule="atLeast"/>
        <w:rPr>
          <w:rFonts w:ascii="Palatino Linotype" w:hAnsi="Palatino Linotype"/>
          <w:sz w:val="22"/>
          <w:szCs w:val="22"/>
        </w:rPr>
      </w:pPr>
    </w:p>
    <w:p w:rsidR="000E6558" w:rsidRDefault="000E6558">
      <w:pPr>
        <w:pStyle w:val="divdocumentsinglecolumn"/>
        <w:spacing w:line="400" w:lineRule="atLeast"/>
        <w:rPr>
          <w:rFonts w:ascii="Palatino Linotype" w:hAnsi="Palatino Linotype"/>
          <w:sz w:val="22"/>
          <w:szCs w:val="22"/>
        </w:rPr>
      </w:pPr>
    </w:p>
    <w:p w:rsidR="000E6558" w:rsidRDefault="000E6558">
      <w:pPr>
        <w:pStyle w:val="divdocumentsinglecolumn"/>
        <w:spacing w:line="400" w:lineRule="atLeast"/>
        <w:rPr>
          <w:rFonts w:ascii="Palatino Linotype" w:hAnsi="Palatino Linotype"/>
          <w:sz w:val="22"/>
          <w:szCs w:val="22"/>
        </w:rPr>
      </w:pPr>
    </w:p>
    <w:p w:rsidR="000E6558" w:rsidRDefault="000E6558">
      <w:pPr>
        <w:pStyle w:val="divdocumentsinglecolumn"/>
        <w:spacing w:line="400" w:lineRule="atLeast"/>
        <w:rPr>
          <w:rFonts w:ascii="Palatino Linotype" w:hAnsi="Palatino Linotype"/>
          <w:sz w:val="22"/>
          <w:szCs w:val="22"/>
        </w:rPr>
      </w:pPr>
    </w:p>
    <w:p w:rsidR="000E6558" w:rsidRDefault="000E6558">
      <w:pPr>
        <w:pStyle w:val="divdocumentsinglecolumn"/>
        <w:pBdr>
          <w:bottom w:val="single" w:sz="12" w:space="1" w:color="auto"/>
        </w:pBdr>
        <w:spacing w:line="400" w:lineRule="atLeast"/>
        <w:rPr>
          <w:rFonts w:ascii="Palatino Linotype" w:hAnsi="Palatino Linotype"/>
          <w:sz w:val="22"/>
          <w:szCs w:val="22"/>
        </w:rPr>
      </w:pPr>
    </w:p>
    <w:p w:rsidR="000E6558" w:rsidRPr="000E6558" w:rsidRDefault="000E6558">
      <w:pPr>
        <w:pStyle w:val="divdocumentsinglecolumn"/>
        <w:spacing w:line="400" w:lineRule="atLeast"/>
        <w:rPr>
          <w:rFonts w:ascii="Hiragino Mincho Pro W3" w:eastAsia="Hiragino Mincho Pro W3" w:hAnsi="Hiragino Mincho Pro W3"/>
          <w:sz w:val="22"/>
          <w:szCs w:val="22"/>
        </w:rPr>
      </w:pPr>
    </w:p>
    <w:p w:rsidR="000E6558" w:rsidRDefault="000E6558" w:rsidP="000E6558">
      <w:pPr>
        <w:pStyle w:val="divdocumentsinglecolumn"/>
        <w:spacing w:line="400" w:lineRule="atLeast"/>
        <w:jc w:val="center"/>
        <w:rPr>
          <w:rFonts w:ascii="Palatino Linotype" w:hAnsi="Palatino Linotype"/>
          <w:b/>
          <w:bCs/>
        </w:rPr>
      </w:pPr>
      <w:r w:rsidRPr="000E6558">
        <w:rPr>
          <w:rFonts w:ascii="Palatino Linotype" w:hAnsi="Palatino Linotype"/>
          <w:b/>
          <w:bCs/>
        </w:rPr>
        <w:t>VOLUNTEER EXPERIENCE OR LEADERSHIP</w:t>
      </w:r>
    </w:p>
    <w:p w:rsidR="000E6558" w:rsidRPr="000E6558" w:rsidRDefault="000E6558" w:rsidP="000E6558">
      <w:pPr>
        <w:pStyle w:val="divdocumentsinglecolumn"/>
        <w:spacing w:line="400" w:lineRule="atLeast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–––––––––––––––––––––––––––––––––––––––––––––––––––––––––––––––––––––––––––––––––––––––––</w:t>
      </w:r>
    </w:p>
    <w:p w:rsidR="000E6558" w:rsidRDefault="000E6558">
      <w:pPr>
        <w:pStyle w:val="divdocumentsinglecolumn"/>
        <w:spacing w:line="400" w:lineRule="atLeast"/>
        <w:rPr>
          <w:rFonts w:ascii="Palatino Linotype" w:hAnsi="Palatino Linotype"/>
          <w:sz w:val="22"/>
          <w:szCs w:val="22"/>
        </w:rPr>
      </w:pPr>
    </w:p>
    <w:p w:rsidR="000E6558" w:rsidRDefault="000E6558">
      <w:pPr>
        <w:pStyle w:val="divdocumentsinglecolumn"/>
        <w:spacing w:line="400" w:lineRule="atLeast"/>
        <w:rPr>
          <w:rFonts w:ascii="Palatino Linotype" w:hAnsi="Palatino Linotype"/>
          <w:sz w:val="22"/>
          <w:szCs w:val="22"/>
        </w:rPr>
      </w:pP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Hiragino Mincho Pro W3"/>
          <w:color w:val="000000"/>
        </w:rPr>
      </w:pPr>
      <w:r w:rsidRPr="000E6558">
        <w:rPr>
          <w:rFonts w:eastAsia="Hiragino Mincho Pro W3"/>
          <w:color w:val="000000"/>
        </w:rPr>
        <w:t xml:space="preserve">Participated in :    </w:t>
      </w:r>
      <w:r>
        <w:rPr>
          <w:rFonts w:eastAsia="Hiragino Mincho Pro W3"/>
          <w:color w:val="000000"/>
        </w:rPr>
        <w:t xml:space="preserve">  </w:t>
      </w:r>
      <w:r w:rsidRPr="000E6558">
        <w:rPr>
          <w:rFonts w:eastAsia="Hiragino Mincho Pro W3"/>
          <w:color w:val="000000"/>
        </w:rPr>
        <w:t xml:space="preserve">“KINGS” Olympiad in </w:t>
      </w:r>
      <w:proofErr w:type="spellStart"/>
      <w:r w:rsidRPr="000E6558">
        <w:rPr>
          <w:rFonts w:eastAsia="Hiragino Mincho Pro W3"/>
          <w:color w:val="000000"/>
        </w:rPr>
        <w:t>Englis</w:t>
      </w:r>
      <w:proofErr w:type="spellEnd"/>
      <w:r>
        <w:rPr>
          <w:rFonts w:eastAsia="Hiragino Mincho Pro W3"/>
          <w:color w:val="000000"/>
        </w:rPr>
        <w:t xml:space="preserve">         </w:t>
      </w:r>
      <w:r w:rsidRPr="000E6558">
        <w:rPr>
          <w:rFonts w:eastAsia="Hiragino Mincho Pro W3"/>
          <w:color w:val="000000"/>
        </w:rPr>
        <w:t>(2015)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Hiragino Mincho Pro W3"/>
          <w:color w:val="000000"/>
        </w:rPr>
      </w:pPr>
      <w:r w:rsidRPr="000E6558">
        <w:rPr>
          <w:rFonts w:eastAsia="Hiragino Mincho Pro W3"/>
          <w:color w:val="000000"/>
        </w:rPr>
        <w:t xml:space="preserve">“SHERLOCK” Olympiad  in English </w:t>
      </w:r>
      <w:r>
        <w:rPr>
          <w:rFonts w:eastAsia="Hiragino Mincho Pro W3"/>
          <w:color w:val="000000"/>
        </w:rPr>
        <w:t xml:space="preserve">      </w:t>
      </w:r>
      <w:r w:rsidRPr="000E6558">
        <w:rPr>
          <w:rFonts w:eastAsia="Hiragino Mincho Pro W3"/>
          <w:color w:val="000000"/>
        </w:rPr>
        <w:t>(2015)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Hiragino Mincho Pro W3"/>
          <w:color w:val="000000"/>
        </w:rPr>
      </w:pPr>
      <w:r w:rsidRPr="000E6558">
        <w:rPr>
          <w:rFonts w:eastAsia="Hiragino Mincho Pro W3"/>
          <w:color w:val="000000"/>
          <w:sz w:val="28"/>
          <w:szCs w:val="28"/>
        </w:rPr>
        <w:t>“</w:t>
      </w:r>
      <w:proofErr w:type="spellStart"/>
      <w:r w:rsidRPr="000E6558">
        <w:rPr>
          <w:rFonts w:eastAsia="Hiragino Mincho Pro W3"/>
          <w:color w:val="000000"/>
          <w:sz w:val="28"/>
          <w:szCs w:val="28"/>
        </w:rPr>
        <w:t>олимпус</w:t>
      </w:r>
      <w:proofErr w:type="spellEnd"/>
      <w:r w:rsidRPr="000E6558">
        <w:rPr>
          <w:rFonts w:eastAsia="Hiragino Mincho Pro W3"/>
          <w:color w:val="000000"/>
          <w:sz w:val="28"/>
          <w:szCs w:val="28"/>
        </w:rPr>
        <w:t>”</w:t>
      </w:r>
      <w:r w:rsidRPr="000E6558">
        <w:rPr>
          <w:rFonts w:eastAsia="Hiragino Mincho Pro W3"/>
          <w:color w:val="000000"/>
        </w:rPr>
        <w:t xml:space="preserve"> Olympiad in English</w:t>
      </w:r>
      <w:r w:rsidRPr="000E6558">
        <w:rPr>
          <w:rFonts w:eastAsia="Hiragino Mincho Pro W3"/>
          <w:color w:val="000000"/>
        </w:rPr>
        <w:tab/>
        <w:t>(2016)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Hiragino Mincho Pro W3"/>
          <w:color w:val="000000"/>
        </w:rPr>
      </w:pPr>
    </w:p>
    <w:p w:rsid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rebuchet MS"/>
          <w:color w:val="000000"/>
        </w:rPr>
      </w:pPr>
    </w:p>
    <w:p w:rsid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rebuchet MS"/>
          <w:color w:val="000000"/>
        </w:rPr>
      </w:pPr>
    </w:p>
    <w:p w:rsid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rebuchet MS"/>
          <w:color w:val="000000"/>
        </w:rPr>
      </w:pPr>
    </w:p>
    <w:p w:rsid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rebuchet MS"/>
          <w:color w:val="000000"/>
        </w:rPr>
      </w:pPr>
    </w:p>
    <w:p w:rsid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rebuchet MS"/>
          <w:color w:val="000000"/>
        </w:rPr>
      </w:pPr>
    </w:p>
    <w:p w:rsidR="000E6558" w:rsidRPr="00425BF1" w:rsidRDefault="000E6558" w:rsidP="000E655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rebuchet MS"/>
          <w:color w:val="000000"/>
        </w:rPr>
      </w:pPr>
    </w:p>
    <w:p w:rsid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lastRenderedPageBreak/>
        <w:t xml:space="preserve">Participated in WSC </w:t>
      </w:r>
      <w:r>
        <w:rPr>
          <w:color w:val="000000"/>
        </w:rPr>
        <w:t xml:space="preserve">- </w:t>
      </w:r>
      <w:r w:rsidRPr="000E6558">
        <w:rPr>
          <w:color w:val="000000"/>
        </w:rPr>
        <w:t>World’s Scholar’s Cup (2017)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>1</w:t>
      </w:r>
      <w:r w:rsidRPr="000E6558">
        <w:rPr>
          <w:color w:val="000000"/>
          <w:vertAlign w:val="superscript"/>
        </w:rPr>
        <w:t>st</w:t>
      </w:r>
      <w:r w:rsidRPr="000E6558">
        <w:rPr>
          <w:color w:val="000000"/>
        </w:rPr>
        <w:t xml:space="preserve"> place – Top Writing Teams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>3</w:t>
      </w:r>
      <w:r w:rsidRPr="000E6558">
        <w:rPr>
          <w:color w:val="000000"/>
          <w:vertAlign w:val="superscript"/>
        </w:rPr>
        <w:t>rd</w:t>
      </w:r>
      <w:r w:rsidRPr="000E6558">
        <w:rPr>
          <w:color w:val="000000"/>
        </w:rPr>
        <w:t xml:space="preserve"> place – Top Debate Teams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 xml:space="preserve">WSC , Kiev round </w:t>
      </w:r>
      <w:r w:rsidRPr="000E6558">
        <w:rPr>
          <w:color w:val="000000"/>
        </w:rPr>
        <w:tab/>
        <w:t>Honor Medal – Challenge Arts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>2</w:t>
      </w:r>
      <w:r w:rsidRPr="000E6558">
        <w:rPr>
          <w:color w:val="000000"/>
          <w:vertAlign w:val="superscript"/>
        </w:rPr>
        <w:t>nd</w:t>
      </w:r>
      <w:r w:rsidRPr="000E6558">
        <w:rPr>
          <w:color w:val="000000"/>
        </w:rPr>
        <w:t xml:space="preserve"> place –Scholar’s Bowl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>2</w:t>
      </w:r>
      <w:r w:rsidRPr="000E6558">
        <w:rPr>
          <w:color w:val="000000"/>
          <w:vertAlign w:val="superscript"/>
        </w:rPr>
        <w:t>nd</w:t>
      </w:r>
      <w:r w:rsidRPr="000E6558">
        <w:rPr>
          <w:color w:val="000000"/>
        </w:rPr>
        <w:t xml:space="preserve"> place –Champion Teams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>5</w:t>
      </w:r>
      <w:r w:rsidRPr="000E6558">
        <w:rPr>
          <w:color w:val="000000"/>
          <w:vertAlign w:val="superscript"/>
        </w:rPr>
        <w:t>th</w:t>
      </w:r>
      <w:r w:rsidRPr="000E6558">
        <w:rPr>
          <w:color w:val="000000"/>
        </w:rPr>
        <w:t xml:space="preserve"> place –Top Challenge Team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       Honor Medal –Debate champion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       Top 50% -Challenge Science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 xml:space="preserve"> Top 45% -Challenge Social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 xml:space="preserve"> Top 35% -Challenge History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>WSC , Kiev round</w:t>
      </w:r>
      <w:r w:rsidRPr="000E6558">
        <w:rPr>
          <w:color w:val="000000"/>
        </w:rPr>
        <w:tab/>
        <w:t xml:space="preserve">  Honor Medals in total-13</w:t>
      </w:r>
    </w:p>
    <w:p w:rsidR="000E6558" w:rsidRPr="000E6558" w:rsidRDefault="000E6558" w:rsidP="000E6558">
      <w:pPr>
        <w:widowControl w:val="0"/>
        <w:autoSpaceDE w:val="0"/>
        <w:autoSpaceDN w:val="0"/>
        <w:adjustRightInd w:val="0"/>
        <w:spacing w:line="240" w:lineRule="auto"/>
        <w:rPr>
          <w:color w:val="000000"/>
        </w:rPr>
      </w:pPr>
      <w:r w:rsidRPr="000E6558">
        <w:rPr>
          <w:color w:val="000000"/>
        </w:rPr>
        <w:t xml:space="preserve">WSC , Kiev round        </w:t>
      </w:r>
      <w:r>
        <w:rPr>
          <w:color w:val="000000"/>
        </w:rPr>
        <w:t xml:space="preserve"> </w:t>
      </w:r>
      <w:r w:rsidRPr="000E6558">
        <w:rPr>
          <w:color w:val="000000"/>
        </w:rPr>
        <w:t>Scholar’s bowl-1</w:t>
      </w:r>
    </w:p>
    <w:p w:rsidR="000E6558" w:rsidRDefault="000E6558" w:rsidP="000E6558">
      <w:pPr>
        <w:pStyle w:val="divdocumentsinglecolumn"/>
        <w:spacing w:line="400" w:lineRule="atLeast"/>
      </w:pPr>
    </w:p>
    <w:p w:rsidR="000E6558" w:rsidRDefault="000E6558" w:rsidP="000E6558">
      <w:pPr>
        <w:pStyle w:val="divdocumentsinglecolumn"/>
        <w:spacing w:line="400" w:lineRule="atLeast"/>
      </w:pPr>
      <w:r>
        <w:t>Participated in project 2017 ( Oswego, USA)</w:t>
      </w:r>
    </w:p>
    <w:p w:rsidR="000E6558" w:rsidRDefault="000E6558" w:rsidP="000E6558">
      <w:pPr>
        <w:pStyle w:val="divdocumentsinglecolumn"/>
        <w:spacing w:line="400" w:lineRule="atLeast"/>
      </w:pPr>
    </w:p>
    <w:p w:rsidR="000E6558" w:rsidRDefault="000E6558" w:rsidP="000E6558">
      <w:pPr>
        <w:pStyle w:val="divdocumentsinglecolumn"/>
        <w:spacing w:line="400" w:lineRule="atLeast"/>
      </w:pPr>
    </w:p>
    <w:p w:rsidR="000E6558" w:rsidRPr="000E6558" w:rsidRDefault="000E6558" w:rsidP="000E6558">
      <w:pPr>
        <w:pStyle w:val="divdocumentsinglecolumn"/>
        <w:pBdr>
          <w:top w:val="single" w:sz="12" w:space="1" w:color="auto"/>
          <w:bottom w:val="single" w:sz="12" w:space="1" w:color="auto"/>
        </w:pBdr>
        <w:spacing w:line="400" w:lineRule="atLeast"/>
        <w:jc w:val="center"/>
        <w:rPr>
          <w:sz w:val="32"/>
          <w:szCs w:val="32"/>
        </w:rPr>
      </w:pPr>
      <w:r w:rsidRPr="000E6558">
        <w:rPr>
          <w:sz w:val="32"/>
          <w:szCs w:val="32"/>
        </w:rPr>
        <w:t>EXPERIENCE</w:t>
      </w:r>
    </w:p>
    <w:p w:rsidR="000E6558" w:rsidRDefault="000E6558" w:rsidP="000E6558">
      <w:pPr>
        <w:pStyle w:val="divdocumentsinglecolumn"/>
        <w:spacing w:line="400" w:lineRule="atLeast"/>
        <w:jc w:val="center"/>
      </w:pPr>
    </w:p>
    <w:p w:rsidR="000E6558" w:rsidRDefault="000E6558" w:rsidP="000E6558">
      <w:pPr>
        <w:pStyle w:val="divdocumentsinglecolumn"/>
        <w:spacing w:line="400" w:lineRule="atLeast"/>
        <w:jc w:val="center"/>
      </w:pPr>
    </w:p>
    <w:p w:rsidR="000E6558" w:rsidRDefault="000E6558" w:rsidP="000E6558">
      <w:pPr>
        <w:pStyle w:val="divdocumentsinglecolumn"/>
        <w:spacing w:line="400" w:lineRule="atLeast"/>
        <w:jc w:val="center"/>
        <w:rPr>
          <w:b/>
          <w:bCs/>
        </w:rPr>
      </w:pPr>
    </w:p>
    <w:p w:rsidR="000E6558" w:rsidRDefault="000E6558" w:rsidP="000E6558">
      <w:pPr>
        <w:pStyle w:val="divdocumentsinglecolumn"/>
        <w:spacing w:line="400" w:lineRule="atLeast"/>
        <w:jc w:val="center"/>
        <w:rPr>
          <w:b/>
          <w:bCs/>
        </w:rPr>
      </w:pPr>
    </w:p>
    <w:p w:rsidR="000E6558" w:rsidRDefault="000E6558" w:rsidP="000E6558">
      <w:pPr>
        <w:pStyle w:val="divdocumentsinglecolumn"/>
        <w:spacing w:line="400" w:lineRule="atLeast"/>
        <w:jc w:val="center"/>
        <w:rPr>
          <w:b/>
          <w:bCs/>
        </w:rPr>
      </w:pPr>
    </w:p>
    <w:p w:rsidR="000E6558" w:rsidRDefault="000E6558" w:rsidP="000E6558">
      <w:pPr>
        <w:pStyle w:val="divdocumentsinglecolumn"/>
        <w:spacing w:line="400" w:lineRule="atLeast"/>
        <w:jc w:val="center"/>
        <w:rPr>
          <w:b/>
          <w:bCs/>
        </w:rPr>
      </w:pPr>
      <w:r w:rsidRPr="000E6558">
        <w:rPr>
          <w:b/>
          <w:bCs/>
        </w:rPr>
        <w:t>MARKETING DEPARTMENT/ “TSIKOLIA”</w:t>
      </w:r>
    </w:p>
    <w:p w:rsidR="00D751A5" w:rsidRDefault="00D751A5" w:rsidP="000E6558">
      <w:pPr>
        <w:pStyle w:val="divdocumentsinglecolumn"/>
        <w:spacing w:line="400" w:lineRule="atLeast"/>
        <w:jc w:val="center"/>
        <w:rPr>
          <w:b/>
          <w:bCs/>
        </w:rPr>
      </w:pPr>
    </w:p>
    <w:p w:rsidR="000E6558" w:rsidRDefault="000E6558" w:rsidP="000E6558">
      <w:pPr>
        <w:pStyle w:val="divdocumentsinglecolumn"/>
        <w:spacing w:line="400" w:lineRule="atLeast"/>
        <w:jc w:val="center"/>
      </w:pPr>
      <w:r w:rsidRPr="00D751A5">
        <w:rPr>
          <w:b/>
          <w:bCs/>
        </w:rPr>
        <w:t>Co-Owner</w:t>
      </w:r>
      <w:r>
        <w:t xml:space="preserve"> </w:t>
      </w:r>
      <w:r w:rsidR="00D751A5">
        <w:t xml:space="preserve">&lt; </w:t>
      </w:r>
      <w:proofErr w:type="spellStart"/>
      <w:r>
        <w:t>Tsikolia</w:t>
      </w:r>
      <w:proofErr w:type="spellEnd"/>
      <w:r>
        <w:t xml:space="preserve"> </w:t>
      </w:r>
      <w:proofErr w:type="spellStart"/>
      <w:r>
        <w:t>Jewellery</w:t>
      </w:r>
      <w:proofErr w:type="spellEnd"/>
    </w:p>
    <w:p w:rsidR="00455796" w:rsidRDefault="00455796" w:rsidP="000E6558">
      <w:pPr>
        <w:pStyle w:val="divdocumentsinglecolumn"/>
        <w:spacing w:line="400" w:lineRule="atLeast"/>
        <w:jc w:val="center"/>
      </w:pPr>
    </w:p>
    <w:p w:rsidR="00455796" w:rsidRDefault="00455796" w:rsidP="000E6558">
      <w:pPr>
        <w:pStyle w:val="divdocumentsinglecolumn"/>
        <w:spacing w:line="400" w:lineRule="atLeast"/>
        <w:jc w:val="center"/>
      </w:pPr>
    </w:p>
    <w:p w:rsidR="00455796" w:rsidRDefault="00455796" w:rsidP="000E6558">
      <w:pPr>
        <w:pStyle w:val="divdocumentsinglecolumn"/>
        <w:spacing w:line="400" w:lineRule="atLeast"/>
        <w:jc w:val="center"/>
      </w:pPr>
    </w:p>
    <w:p w:rsidR="00455796" w:rsidRDefault="00455796" w:rsidP="000E6558">
      <w:pPr>
        <w:pStyle w:val="divdocumentsinglecolumn"/>
        <w:spacing w:line="400" w:lineRule="atLeast"/>
        <w:jc w:val="center"/>
      </w:pPr>
    </w:p>
    <w:p w:rsidR="00455796" w:rsidRDefault="00455796" w:rsidP="000E6558">
      <w:pPr>
        <w:pStyle w:val="divdocumentsinglecolumn"/>
        <w:spacing w:line="400" w:lineRule="atLeast"/>
        <w:jc w:val="center"/>
      </w:pPr>
    </w:p>
    <w:p w:rsidR="00455796" w:rsidRPr="000E6558" w:rsidRDefault="00455796" w:rsidP="000E6558">
      <w:pPr>
        <w:pStyle w:val="divdocumentsinglecolumn"/>
        <w:spacing w:line="400" w:lineRule="atLeast"/>
        <w:jc w:val="center"/>
      </w:pPr>
    </w:p>
    <w:sectPr w:rsidR="00455796" w:rsidRPr="000E65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00" w:right="740" w:bottom="50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02226" w:rsidRDefault="00502226" w:rsidP="000E6558">
      <w:pPr>
        <w:spacing w:line="240" w:lineRule="auto"/>
      </w:pPr>
      <w:r>
        <w:separator/>
      </w:r>
    </w:p>
  </w:endnote>
  <w:endnote w:type="continuationSeparator" w:id="0">
    <w:p w:rsidR="00502226" w:rsidRDefault="00502226" w:rsidP="000E65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iragino Mincho Pro W3">
    <w:panose1 w:val="02020300000000000000"/>
    <w:charset w:val="80"/>
    <w:family w:val="roman"/>
    <w:pitch w:val="variable"/>
    <w:sig w:usb0="E00002FF" w:usb1="7AC7FFFF" w:usb2="00000012" w:usb3="00000000" w:csb0="0002000D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6558" w:rsidRDefault="000E6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6558" w:rsidRDefault="000E65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6558" w:rsidRDefault="000E6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02226" w:rsidRDefault="00502226" w:rsidP="000E6558">
      <w:pPr>
        <w:spacing w:line="240" w:lineRule="auto"/>
      </w:pPr>
      <w:r>
        <w:separator/>
      </w:r>
    </w:p>
  </w:footnote>
  <w:footnote w:type="continuationSeparator" w:id="0">
    <w:p w:rsidR="00502226" w:rsidRDefault="00502226" w:rsidP="000E65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6558" w:rsidRDefault="000E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6558" w:rsidRDefault="000E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E6558" w:rsidRDefault="000E6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D06A21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D86C6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DEF4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81E56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77EB2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F01F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78026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4E45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82A4D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hybridMultilevel"/>
    <w:tmpl w:val="00000002"/>
    <w:lvl w:ilvl="0" w:tplc="7CA8CD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5AC8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6748B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E2E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C92E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2C06C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134F8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46C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104A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7D243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2018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64D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68627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7181D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E0AB6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94E2B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1C4E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93648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hybridMultilevel"/>
    <w:tmpl w:val="00000004"/>
    <w:lvl w:ilvl="0" w:tplc="276E0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EAE6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89A1A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7E6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A66BD7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CDCC1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66680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398AF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EDED8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hybridMultilevel"/>
    <w:tmpl w:val="00000005"/>
    <w:lvl w:ilvl="0" w:tplc="B57492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E05C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3BA99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28090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25C7F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7D004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8E89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92083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9A0F8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hybridMultilevel"/>
    <w:tmpl w:val="00000006"/>
    <w:lvl w:ilvl="0" w:tplc="B192B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2248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2AC8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4D4CA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D679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B0ED9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E7AE7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DF8C6B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CC08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hybridMultilevel"/>
    <w:tmpl w:val="00000007"/>
    <w:lvl w:ilvl="0" w:tplc="F39EA6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2B20E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0C221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7802D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1D4EC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D7EB1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6B212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08CB1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DD4CF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hybridMultilevel"/>
    <w:tmpl w:val="00000008"/>
    <w:lvl w:ilvl="0" w:tplc="BA7E2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F24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D8822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1ED2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10F5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FBE2C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990E6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FD8F5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16C3B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displayBackgroundShape/>
  <w:proofState w:spelling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112D"/>
    <w:rsid w:val="00030B8F"/>
    <w:rsid w:val="0009112D"/>
    <w:rsid w:val="000949FF"/>
    <w:rsid w:val="000E6558"/>
    <w:rsid w:val="00121F06"/>
    <w:rsid w:val="001D0E6C"/>
    <w:rsid w:val="00227EF9"/>
    <w:rsid w:val="002470DA"/>
    <w:rsid w:val="002F350B"/>
    <w:rsid w:val="00363991"/>
    <w:rsid w:val="003672C2"/>
    <w:rsid w:val="00455796"/>
    <w:rsid w:val="004A4940"/>
    <w:rsid w:val="004B0CE9"/>
    <w:rsid w:val="00502226"/>
    <w:rsid w:val="006F4CD5"/>
    <w:rsid w:val="00703DA7"/>
    <w:rsid w:val="00703FF7"/>
    <w:rsid w:val="009675AB"/>
    <w:rsid w:val="00A46933"/>
    <w:rsid w:val="00AF035E"/>
    <w:rsid w:val="00B771E7"/>
    <w:rsid w:val="00B80B20"/>
    <w:rsid w:val="00B8448F"/>
    <w:rsid w:val="00C05204"/>
    <w:rsid w:val="00C72C53"/>
    <w:rsid w:val="00D751A5"/>
    <w:rsid w:val="00D902D0"/>
    <w:rsid w:val="00DE612E"/>
    <w:rsid w:val="00EE4693"/>
    <w:rsid w:val="00F75BA7"/>
    <w:rsid w:val="00FE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B9F15"/>
  <w15:docId w15:val="{608A5AE7-1575-7342-8AD3-441CA817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spacing w:line="240" w:lineRule="atLeast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b/>
      <w:bCs/>
      <w:kern w:val="36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Cs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ivdocument">
    <w:name w:val="div_document"/>
    <w:basedOn w:val="Normal"/>
    <w:pPr>
      <w:spacing w:line="400" w:lineRule="atLeast"/>
    </w:pPr>
  </w:style>
  <w:style w:type="paragraph" w:customStyle="1" w:styleId="divdocumentdivfirstsection">
    <w:name w:val="div_document_div_firstsection"/>
    <w:basedOn w:val="Normal"/>
  </w:style>
  <w:style w:type="paragraph" w:customStyle="1" w:styleId="divdocumentdivparagraph">
    <w:name w:val="div_document_div_paragraph"/>
    <w:basedOn w:val="Normal"/>
  </w:style>
  <w:style w:type="paragraph" w:customStyle="1" w:styleId="divdocumentdivname">
    <w:name w:val="div_document_div_name"/>
    <w:basedOn w:val="Normal"/>
    <w:rPr>
      <w:color w:val="000000"/>
    </w:rPr>
  </w:style>
  <w:style w:type="character" w:customStyle="1" w:styleId="span">
    <w:name w:val="span"/>
    <w:basedOn w:val="DefaultParagraphFont"/>
    <w:rPr>
      <w:sz w:val="24"/>
      <w:szCs w:val="24"/>
      <w:bdr w:val="none" w:sz="0" w:space="0" w:color="auto"/>
      <w:vertAlign w:val="baseline"/>
    </w:rPr>
  </w:style>
  <w:style w:type="paragraph" w:customStyle="1" w:styleId="divdocumentdivlowerborder">
    <w:name w:val="div_document_div_lowerborder"/>
    <w:basedOn w:val="Normal"/>
    <w:pPr>
      <w:pBdr>
        <w:top w:val="single" w:sz="24" w:space="0" w:color="000000"/>
      </w:pBdr>
      <w:spacing w:line="0" w:lineRule="atLeast"/>
    </w:pPr>
    <w:rPr>
      <w:color w:val="000000"/>
      <w:sz w:val="0"/>
      <w:szCs w:val="0"/>
    </w:rPr>
  </w:style>
  <w:style w:type="paragraph" w:customStyle="1" w:styleId="div">
    <w:name w:val="div"/>
    <w:basedOn w:val="Normal"/>
  </w:style>
  <w:style w:type="paragraph" w:customStyle="1" w:styleId="divdocumentdivSECTIONCNTC">
    <w:name w:val="div_document_div_SECTION_CNTC"/>
    <w:basedOn w:val="Normal"/>
    <w:pPr>
      <w:pBdr>
        <w:bottom w:val="none" w:sz="0" w:space="10" w:color="auto"/>
      </w:pBdr>
    </w:pPr>
  </w:style>
  <w:style w:type="paragraph" w:customStyle="1" w:styleId="divaddress">
    <w:name w:val="div_address"/>
    <w:basedOn w:val="div"/>
    <w:pPr>
      <w:spacing w:line="380" w:lineRule="atLeast"/>
      <w:jc w:val="center"/>
    </w:pPr>
    <w:rPr>
      <w:sz w:val="22"/>
      <w:szCs w:val="22"/>
    </w:rPr>
  </w:style>
  <w:style w:type="character" w:customStyle="1" w:styleId="divdocumentdivaddressli">
    <w:name w:val="div_document_div_address_li"/>
    <w:basedOn w:val="DefaultParagraphFont"/>
  </w:style>
  <w:style w:type="character" w:customStyle="1" w:styleId="documentbullet">
    <w:name w:val="document_bullet"/>
    <w:basedOn w:val="DefaultParagraphFont"/>
    <w:rPr>
      <w:sz w:val="24"/>
      <w:szCs w:val="24"/>
    </w:rPr>
  </w:style>
  <w:style w:type="paragraph" w:customStyle="1" w:styleId="divdocumentsection">
    <w:name w:val="div_document_section"/>
    <w:basedOn w:val="Normal"/>
  </w:style>
  <w:style w:type="paragraph" w:customStyle="1" w:styleId="divdocumentsinglecolumn">
    <w:name w:val="div_document_singlecolumn"/>
    <w:basedOn w:val="Normal"/>
  </w:style>
  <w:style w:type="character" w:customStyle="1" w:styleId="divdocumentdivadnlLnksli">
    <w:name w:val="div_document_div_adnlLnks_li"/>
    <w:basedOn w:val="DefaultParagraphFont"/>
  </w:style>
  <w:style w:type="paragraph" w:customStyle="1" w:styleId="divdocumentdivheading">
    <w:name w:val="div_document_div_heading"/>
    <w:basedOn w:val="Normal"/>
  </w:style>
  <w:style w:type="character" w:customStyle="1" w:styleId="divdocumentdivheadingCharacter">
    <w:name w:val="div_document_div_heading Character"/>
    <w:basedOn w:val="DefaultParagraphFont"/>
  </w:style>
  <w:style w:type="character" w:customStyle="1" w:styleId="divdocumentdivsectiontitle">
    <w:name w:val="div_document_div_sectiontitle"/>
    <w:basedOn w:val="DefaultParagraphFont"/>
    <w:rPr>
      <w:color w:val="000000"/>
      <w:sz w:val="30"/>
      <w:szCs w:val="30"/>
    </w:rPr>
  </w:style>
  <w:style w:type="paragraph" w:customStyle="1" w:styleId="p">
    <w:name w:val="p"/>
    <w:basedOn w:val="Normal"/>
  </w:style>
  <w:style w:type="paragraph" w:customStyle="1" w:styleId="divdocumentulli">
    <w:name w:val="div_document_ul_li"/>
    <w:basedOn w:val="Normal"/>
  </w:style>
  <w:style w:type="table" w:customStyle="1" w:styleId="divdocumenttable">
    <w:name w:val="div_document_table"/>
    <w:basedOn w:val="TableNormal"/>
    <w:tblPr/>
  </w:style>
  <w:style w:type="character" w:customStyle="1" w:styleId="singlecolumnspanpaddedlinenth-child1">
    <w:name w:val="singlecolumn_span_paddedline_nth-child(1)"/>
    <w:basedOn w:val="DefaultParagraphFont"/>
  </w:style>
  <w:style w:type="character" w:customStyle="1" w:styleId="spanjobtitle">
    <w:name w:val="span_jobtitle"/>
    <w:basedOn w:val="span"/>
    <w:rPr>
      <w:b/>
      <w:bCs/>
      <w:sz w:val="24"/>
      <w:szCs w:val="24"/>
      <w:bdr w:val="none" w:sz="0" w:space="0" w:color="auto"/>
      <w:vertAlign w:val="baseline"/>
    </w:rPr>
  </w:style>
  <w:style w:type="character" w:customStyle="1" w:styleId="spanpaddedline">
    <w:name w:val="span_paddedline"/>
    <w:basedOn w:val="span"/>
    <w:rPr>
      <w:sz w:val="24"/>
      <w:szCs w:val="24"/>
      <w:bdr w:val="none" w:sz="0" w:space="0" w:color="auto"/>
      <w:vertAlign w:val="baseline"/>
    </w:rPr>
  </w:style>
  <w:style w:type="paragraph" w:customStyle="1" w:styleId="spanpaddedlineParagraph">
    <w:name w:val="span_paddedline Paragraph"/>
    <w:basedOn w:val="spanParagraph"/>
  </w:style>
  <w:style w:type="paragraph" w:customStyle="1" w:styleId="spanParagraph">
    <w:name w:val="span Paragraph"/>
    <w:basedOn w:val="Normal"/>
  </w:style>
  <w:style w:type="character" w:customStyle="1" w:styleId="spancompanyname">
    <w:name w:val="span_companyname"/>
    <w:basedOn w:val="span"/>
    <w:rPr>
      <w:b/>
      <w:bCs/>
      <w:sz w:val="24"/>
      <w:szCs w:val="24"/>
      <w:bdr w:val="none" w:sz="0" w:space="0" w:color="auto"/>
      <w:vertAlign w:val="baseline"/>
    </w:rPr>
  </w:style>
  <w:style w:type="character" w:customStyle="1" w:styleId="spandegree">
    <w:name w:val="span_degree"/>
    <w:basedOn w:val="span"/>
    <w:rPr>
      <w:b/>
      <w:bCs/>
      <w:sz w:val="24"/>
      <w:szCs w:val="24"/>
      <w:bdr w:val="none" w:sz="0" w:space="0" w:color="auto"/>
      <w:vertAlign w:val="baseline"/>
    </w:rPr>
  </w:style>
  <w:style w:type="paragraph" w:styleId="Header">
    <w:name w:val="header"/>
    <w:basedOn w:val="Normal"/>
    <w:link w:val="HeaderChar"/>
    <w:uiPriority w:val="99"/>
    <w:unhideWhenUsed/>
    <w:rsid w:val="000E65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655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65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65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Sophy Ishkhneli</vt:lpstr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Sophy Ishkhneli</dc:title>
  <cp:lastModifiedBy>Elene Gotsadze</cp:lastModifiedBy>
  <cp:revision>42</cp:revision>
  <dcterms:created xsi:type="dcterms:W3CDTF">2020-06-11T15:49:00Z</dcterms:created>
  <dcterms:modified xsi:type="dcterms:W3CDTF">2020-11-13T09:34:00Z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+S7x4">
    <vt:lpwstr>rNho9jfslO896LXDaRS2eqYUCS4ZAPdj1HTlKN8aL4iRwH/mbmL01dhq9ri5cNQguxhLEgn1lyD2KBHM1Oc+rZHuqP5JvJMp5bbMH050lv6heTsDfHQ/ZnQ5Y5WZEc8sBn4DETOn81F5gvF5cjXLdFfRN+FUS5P8TOKmQRs0NMoS+m3TElW+YxEtLbcn2e0HdNiyGVeq5a5EIix74b7wqNfrEy9nCJ+/kg33D0bLDGW6oBC9Df1T14zB6iX2jL8</vt:lpwstr>
  </property>
  <property fmtid="{D5CDD505-2E9C-101B-9397-08002B2CF9AE}" pid="3" name="0hfYD">
    <vt:lpwstr>YwjhNDnyy6VjPdEhCr8xMPylT3R4QqODvRILY9mLZ6p/jCGcxe1054nypDm/eImQlovQrN58dH6aT2+PAvklvszboF6EiMzpfhFzjuzQVf87PsRTTnMyW5o1BLSBd3TGk5US/blB1ELXYgoxpWrBfeV4T8OaXvN01j6+H5YUhvsIZCcZmYkN0FSFC47EZDPTbnLrr0HDQjM9TTNVoVrXOJ9+CfEzpJvhQ8SWlhzC7zBOmuY3erLr7JNe9sL6Fc6</vt:lpwstr>
  </property>
  <property fmtid="{D5CDD505-2E9C-101B-9397-08002B2CF9AE}" pid="4" name="0Jf/L">
    <vt:lpwstr>1sv3hb3IFtioMPDb0OEH6nbDVN0+m+D0rQuDmI5E1UjBPNvLp4T2dk4B50m1n60VQ1r/V+s2Kl5VeVlOPje7pKrbazoolOPR97TO8PFeLQL6xbdVia/aaHdAYm+MfrvU+1neDLK+1110DJOJH/0VjGZYEoPLLdyb44Pb5ffpfePC4qGnfVf9+8PRsFNhM9AWhwcOt56BhhbZSFB5QxC8KtxEcLFAjpgRFD0AauRSVxLZQcT9Hrh29gQvNuaz0I3</vt:lpwstr>
  </property>
  <property fmtid="{D5CDD505-2E9C-101B-9397-08002B2CF9AE}" pid="5" name="3afmv">
    <vt:lpwstr>QLjzf4Dl4b/OSJf590LfGA+pATW/J+VNu3b6Y3Zv2oqelsRcRf7Zw59gvrCvVsFxqesHoM3yc4VSyzOrl6jU3IJ+0mT0+Tjdv9okAFDM46e7MkQcOXWy9TEM/FmWGC7cbY6yD9PQAjDhPri5KLF+SjeF+zcfrH1yS0ZXDR61Cd2rX24p5QUQ8An/fXPDiiFVbnbTw/swF0gXqnC//Dve1rMhH/wy+IcjtK0BGrcLAoegW2grG2nF19SxppGb7gm</vt:lpwstr>
  </property>
  <property fmtid="{D5CDD505-2E9C-101B-9397-08002B2CF9AE}" pid="6" name="4GG0p">
    <vt:lpwstr>ye0ltRrBaSUuPFkZOiI+u7kwQShVgUTWdYkV+D7zHaHBUxoKnjc4bzXhAlnhichT8oSkItunkyz61gypYUFPt2Sy7R5rnta/24JgV6NHkVc5db/BuY56zsuq0OTa3geUkKpc5H6ODcyaxslevLscB6KBTR3dUSEjcOx/cdluJ9BJnNrVyr87NQLoT8pizxysHDAlN4aClW7HVVdhXptH8x6g/4DetXDpDgyCHy8UfRDLEi7uirM/h4KbsKf6XPo</vt:lpwstr>
  </property>
  <property fmtid="{D5CDD505-2E9C-101B-9397-08002B2CF9AE}" pid="7" name="5a1ei">
    <vt:lpwstr>qESppIVWC/hW8VfA0VUwzbnE/zG7pCSH0+d1NQoHVyvnqGiqeBlxhTn6ml55ghm03UjM5irIAogJ1mFsYd4IZgrC3jAskjdUbbTCvhW1kVlElQt4G+XX/HSgUlmGB1WNr3KPTQGAhlvDix6qunH3X1Hv7N+MN9dPRs9twRvOAnHKmsQfq1Vg2493338AVtHy60DxL01Xoz5W+fXSmyzQws1V2MQmNVpFcXOrfoBOXfLW7BnQ+zFtTGf69UhwZ5M</vt:lpwstr>
  </property>
  <property fmtid="{D5CDD505-2E9C-101B-9397-08002B2CF9AE}" pid="8" name="5y+4H">
    <vt:lpwstr>wwhR5VkAjTTDzdSUkzAb5wDkowpv3eJAN9fhbUwEYR0OesmK0Sch7xU+beJM4heDNTRrKyOO4+1YWYt8rovK+q98qs4SgyK5pRYsLwZC/bhGLjHz4s1hd7pMOn7ShF+71G+tLicx0oGObGqwPlaUFxKyqe+Jj+Aodg8S8Qa5kbcU+lPHEkhv3Ul1hWi18w5AdmnLV5keyTkHPngPNrZT7qGNaiTGkxbpQ5vp4sXB5Mmlv44QugB4jINlBBPXE2B</vt:lpwstr>
  </property>
  <property fmtid="{D5CDD505-2E9C-101B-9397-08002B2CF9AE}" pid="9" name="7m5um">
    <vt:lpwstr>nYuw7QGobRS4FGt9JfpHxc+lt/AbClzvbtEjbvRriIQWpFmov+8eyiZ9WcVih/xh1Cwzaj7mO096syhrDWxclWLybosjZor0Atdr6oBRkwNaV9DdoWjDFvTOD4MeDt6AMKqj3dgBNJ9dqueJM3MpthOSV6EaCtoO97vZWMe+Rh3gv5nWxCwR4jLqh+3UsblnRRWyK09QmXVIrLNSszuOt0lylFpTF6CyhiykEAUnH2tJEYIIaSplHugrdWxxRc7</vt:lpwstr>
  </property>
  <property fmtid="{D5CDD505-2E9C-101B-9397-08002B2CF9AE}" pid="10" name="8mtve">
    <vt:lpwstr>7UjxlcamFmaaxZhk9+T1b+YfKKkwSt5VDqjWl0DKBwVxSDACgI6SjzkZyQPe1Q3bUW+OfUZ2x2vAxrEljo8BCH9CzuRwng5MKHSA1HS/Xm2SLdfrHo/ELMXRpSoV65UlzxH9Nvny8ErlsNA0ASxrBZOHhy3e2DnXyG8ihuHToa16PS2fYJEnxmQpk6HugwbJJFdyGktDFHiXDzM6YuMOjyYtqI1W/hLNgWxKUiYRS/z4R9B/DTfT/Qj3MnQ+7jp</vt:lpwstr>
  </property>
  <property fmtid="{D5CDD505-2E9C-101B-9397-08002B2CF9AE}" pid="11" name="9+Aav">
    <vt:lpwstr>/5QXvciewqcSp/84RdglkLjnx3Iex+xitIz3WG+Kcd77AtCS4NOIGD/L8dEtyN/r+W3NF41XEp9y+p2hX8sxFUdo4D62WKBsqd+sg5Ef1QbkXlO/ZDKzmWQAqR9I+jR3VWOo7GqW5xHSuv1IJ4EpDGLCkYCGQQJFNIRS3HuFnqrMvTVq7UHu8KqWHZAwncXAVO7iFkCfO1LA/nyNfi7DkHjflD2TlQIpKmcgjincNhJkrxHUqwYUJ72cZBm/9jh</vt:lpwstr>
  </property>
  <property fmtid="{D5CDD505-2E9C-101B-9397-08002B2CF9AE}" pid="12" name="AlGVU">
    <vt:lpwstr>DfQ9dxGLK/6BJm1bTLGXYBplGfKrNkpZ6rDW/Cfp80aD+u2Up+8RrxVt0NMet7FKOYjImVLyTBwviH0mHRQ3nLvfqkrDQHEnyu/9Q7sp+g+bRhXpzsOM5U3aL0r6IG+ccZq2VH3xMXGNcAcxtFmiMTnL7FOt0GirUqAtPxT0ipV9DHHJT9hKx3tdUknBFnhirxdZrRNSCzQ97lImcUZkkB8kVO1qXNrhiIDHC+MM92MNWHKKR68g9RYccCz/cnO</vt:lpwstr>
  </property>
  <property fmtid="{D5CDD505-2E9C-101B-9397-08002B2CF9AE}" pid="13" name="AmS4t">
    <vt:lpwstr>GVu/PCXcBlaQ3Ktcyap1+WHqxiOeDymkkr2DIp+cHythd+2Ifsx0Ee9WzfBk3XrIUumbfVB3o+N8ZYV9Tas8wIaTRwg63B4AAPMEzWByna7D6ZXVSq3+3TxWSfp5TqTZNbLcIgcXRIWBaDi4wjuAWmBTZ2JwrGItj5QfnCTMs0G362il1xitrbOZ9TgnqMn2EIAvNNV5/DW52cQhgpV9aI0mxjrdO+3E21GylY30vkbp6paQPcKKIdOCjUM9FdU</vt:lpwstr>
  </property>
  <property fmtid="{D5CDD505-2E9C-101B-9397-08002B2CF9AE}" pid="14" name="az0I3">
    <vt:lpwstr>xzCjN6MhU6aG6HHYpznl+6aDgsjEDLbQ3bipQxpymzJtJT+qZTjhnVjRopydCfkFaZdVub1XQtqP1eGWB9fIBLKXh+w2T3PdI3+Bv4zSAPYQ0ePbXvZVZLkj5Wzp2VTGCrp49DppJKCuSFoYB2iD7xfC1eCEVfzlZOqvOTS9NB9B01J5K8Vpi4G4rnt487OF5pWophY0q/AXIOi39M0GLUxpXWITU24I2fRs3TVYGBaqkAtpFnA7DUhBNZAmS4t</vt:lpwstr>
  </property>
  <property fmtid="{D5CDD505-2E9C-101B-9397-08002B2CF9AE}" pid="15" name="B+xbM">
    <vt:lpwstr>JBWIyQJAc5Ri7UbV9N+oCb8BVJ8iENMIm64QqlNV2Fdpxfr1YmUzMlUtL8h0gA3DriCi98croJ5rl8p9+TIyX8mZiVsJZPdVV0naOPQFDLd1Am+NnXm5qs3oqr4WLAuZBStfEkpkNkYho5Rp//QQYo9921n56+PH4mCCkh5gRbFMmmnU8jahSioSavqecn0fLxWYyeSi0IuczBi2OijYjrNMyM1O+l9gwj/sYgrj67bqrV+rXEppVBjG/n3afmv</vt:lpwstr>
  </property>
  <property fmtid="{D5CDD505-2E9C-101B-9397-08002B2CF9AE}" pid="16" name="c5sek">
    <vt:lpwstr>1Rn6X7COKEHE7/w7pNScrrdHt6Yiyycfoj3mmkA58e4GAcr0xHfkMdD4tOkW49n34aqHDGN3kPHaFQvu1nkmb0cRk519W8THhFEcvNKA/fBVS/k19uvGknNC768724KbtojkKCkwf1ku/7SjvpWe6u3nogG9o2GOAiFGJ9f3Vm83/+s+hZlzDkC6rcVH9FkYpNKZHM67xsnNsXOJY9EsWwvah8+92pui+6kMranJAaIZsHjI2qLXXyPWIjmAUOV</vt:lpwstr>
  </property>
  <property fmtid="{D5CDD505-2E9C-101B-9397-08002B2CF9AE}" pid="17" name="D03f4">
    <vt:lpwstr>PYcdziQarcQ+qwAV4JWmt9F5ehxvM+5J4fld0LTobEAYhGOb2KehOjwkxjff7vALY6Yto/kz8l/zKPesj3+QPIr+0CuB67rpUdLbBGC8Ih3fARKSdg7sDYP1Mify3+V+1Zln+3PSiHTqwxf4zVi6zPKhm0/VeEAYJP4+mv7PqslaDdSTa43G1LBfVJPeHUQayKTY2YmmXnnDMwUXgbbUbzVwIdBU+SaNOpTrtKLUFN36CydQu/0ezA8Ffsez0JL</vt:lpwstr>
  </property>
  <property fmtid="{D5CDD505-2E9C-101B-9397-08002B2CF9AE}" pid="18" name="Ee/HG">
    <vt:lpwstr>uby6Z2mSmUNgMuWOpylDWWa+dTRkFhhtmXDi8qKJPFAIbMFT2ekIwjePm6kftDMKo8sDiYoK1mFe/QghtRawHNW7ECuGYeJ5AiaqhY+7GpoeAh0vxbpvgoDJ9I3qv6sbH7+BU58HCNKHMPX4issBSmCefeyUkqM3CL/Wa9TXRO9cXl0+V/DFOMS3WGESznRUL8WDrM63GuTL5IfZleXbTGl3dqT0eQ7X5EZfPL2ipHsAsDqUYp3j/VNuDKFxBYD</vt:lpwstr>
  </property>
  <property fmtid="{D5CDD505-2E9C-101B-9397-08002B2CF9AE}" pid="19" name="ESIkE">
    <vt:lpwstr>P+GnPuP0cKCYxb+2D2L4snlgzju+pLQPgxH4Pl89ldw3cVrE/002ukv5Va9IO3Dnhtd3Sa30USJ/jO4AuIlylPchzT4jf3KKqC/uenTxe4LGSy4Qt8cJ8MAjU1ef96Rv5hFKDiRK/PF05rCZaJ/JEGCs6HVGE20mj6uzP93kYGldD2+7PzuCJ24hGZTnoXld3CawXLHKTynEZkrGo9QOOZOi6pNXlolS3Rxuz74/afPRAQzylKsyLdwx1ILjMkC</vt:lpwstr>
  </property>
  <property fmtid="{D5CDD505-2E9C-101B-9397-08002B2CF9AE}" pid="20" name="ez0JL">
    <vt:lpwstr>FniazS1Ki6FGJIpHq2Fi2+7PP0PlwTJ1h2R8M0+tglFUtwBpvrdRMtS/MIubyGEoX/oW6ADSXDg5RsIaS9yhrSq2kQBJReNFSHsdLXYdG+r49NSsKLyF8wVSMbVeG/JzXOpOTiMyonj8fH0S5ZYTL4pSDo8WltEr0jZxZWVOxc30xew/HrEiXZpruygGLYpGCTqugB4Xn5SPQ8eSC5Q76LnONkm0QRcZshaokdLRD4yRizJ7YEFT2EzMurEe/HG</vt:lpwstr>
  </property>
  <property fmtid="{D5CDD505-2E9C-101B-9397-08002B2CF9AE}" pid="21" name="f6XPo">
    <vt:lpwstr>oqH1Qk5HGOAgmsTyk5sB4kBucpAkV4Uj/w9s2HogB3ZbNc1fQ1ATfRfmeP88sSLBi7Vlvrqspx9+lEskfufc4cmwIfxIuDG/0WJfERWl4mBrFs47b/kBrERnIXbcMQ4x9W2zSpLq2JmfOgiy3Mx8CxbgUqaweyXybVWAl7MLT1NTy1sSoilQ4qnsEYDawGGPy7+oqD9VRcaNyGG3zpJnYVpefiS5I2yyvnhw6nxOzfrvMZsfT9/Bc1OyiJyS5HN</vt:lpwstr>
  </property>
  <property fmtid="{D5CDD505-2E9C-101B-9397-08002B2CF9AE}" pid="22" name="fMl0G">
    <vt:lpwstr>4yn2IZ0gkbVb6Koh0qwR5Iigsc7c/N+q0/wwyrI5LjPGcrAWb+pJwzfjJJB2mZCgis082lgPiy//B2lbEOIijxCO0xmULanZbGDulSjXRWEoOwjmX30thuc182B4FhSYJsQ89rREgJYp/k5jO/zsQFVgEERSHnmIIZ9aYRBdbrvpEQj4fYMG5Tvoa4f/ma293dw53ISmOF9bKMkSi9iba1CBdaaiGcG+3F0QB/nabCPYOf3UZMwEccqn3QToiQY</vt:lpwstr>
  </property>
  <property fmtid="{D5CDD505-2E9C-101B-9397-08002B2CF9AE}" pid="23" name="FxBYD">
    <vt:lpwstr>EhAJ79NkZ1wTJ+CJ+CaxlgMDPBzzeEv8XsWoSbANb4OZu4i/MEHSyH2Uj0aLZtqmT4Pl8vz3v0GN0xJSm/HHTnQJd4c+jmqqJz4//4DyIgfdow6AAA=</vt:lpwstr>
  </property>
  <property fmtid="{D5CDD505-2E9C-101B-9397-08002B2CF9AE}" pid="24" name="Gb7gm">
    <vt:lpwstr>VrxD0iPXHSeBi7CilxwIOu/vwP9Pi4P+gj96J/fs4D8iuzkLXxBkx/HvVHhUhgUjyUW9fg15lxanVDhiwzEldUKpJV48KcCp/jTQGsFVFmN8TyE44OsTYZ86L+mAwsiM6wE+tH5zgz8Fg2LJ39r9C65NO3lKhIMRz9iawuAknUs6oUoOWE2lWyGp/rVXPSH/gtpSBtitv5j9ac2nDs9pYPXjCWdymymIfsunShFWgammVwQWIp7MPqcEOZsFKEy</vt:lpwstr>
  </property>
  <property fmtid="{D5CDD505-2E9C-101B-9397-08002B2CF9AE}" pid="25" name="hwZ5M">
    <vt:lpwstr>n2/sccAxpezZKUvOE1tNbYGSD4yjqRqIP12W6+dEQFv4rLwxtdU0B0dZ6ahhCBaRSYrYb5AR56qaB3FWc6HHWo3DGqgaNoREORed5KL9oTphVy0lY+gEOAb2W/tSmZEuFtJhv4B2ugSGh8xWgwn5b8BvEGHwAQvIODZbfo8Sm3KBiTfxHr4yfNVGMmQu2QwKLejEzoXgeQZiFyEflH/UV+fUQqBwg1TIOhk/tHQWJMV/kwegxdAXlh2d5Y4GG0p</vt:lpwstr>
  </property>
  <property fmtid="{D5CDD505-2E9C-101B-9397-08002B2CF9AE}" pid="26" name="iFj8s">
    <vt:lpwstr>jFyeCsGnd3wu7DGrHY/XyhV8Ld2aklt6vZcOgZdHIrIvTYB0TJgvJfvuIozGZoifKNYzR+pHUOGo6c6g/XxJSJPSQafqIZHzeYRsVzyIY8kAIi+c+tlhoUfdaHrE1ML+G2wf1SsseKhiHM8LeKnI0uNsdKSnAZVzXCyP1rVpV+bw6Z+/B4v+D5Ln+d5XwcX70hzNqrcOjmEDHsYhoZYBJdHu8UqJN9G0p+yEbG6vGyVtIIWOslMJBKHFpqfMl0G</vt:lpwstr>
  </property>
  <property fmtid="{D5CDD505-2E9C-101B-9397-08002B2CF9AE}" pid="27" name="jdVcI">
    <vt:lpwstr>bYhrDpGAgpMibzhk6zzPi6gJBfrfGLSRQzVFHvBtKTavTPjeSrKpmRqr8aTI1+oEYQ4uG2Cx4xltljjYCoFHyf6EdXjghMwUYTma+5HU1/iRz3m8Bgs9SqWGpJFa1umXVhwLF26sk3oLdwoIQVgf8FNTzRBW5/OOaWA5cCvDYH4/PgtBGW3pfRDEtv/7OlIXZSfvJcqQ6+iaCkPHr5P6A1+X+RPP9MVADxIbkP3wV+H2vaSHG0aFsRsI7ZQ4K68</vt:lpwstr>
  </property>
  <property fmtid="{D5CDD505-2E9C-101B-9397-08002B2CF9AE}" pid="28" name="kddAU">
    <vt:lpwstr>wiV9BTgj673yn0Urx1bgpKeibDwyfRQgX8LPEt+e3hxEoLZa7kMg+iKcCcZYGiMI/qHwsdYD3AFYfGiQwzcec5VUwxEm3eg4LDrmmIBjoEvxS4epfMrF6I4R2xFFZ4R5SRm7PwZfq9tsxvsRyNpZ0VaxVxfIFOxuQAJ/ecj50jnuu3AxRtpOLIA9ehTYdFp6qtJlnnUn+iTsp07sJ4GMWYb54/iGC+bsABi5I1OSrkGkfcIQsDi2uv8xOkt1Nii</vt:lpwstr>
  </property>
  <property fmtid="{D5CDD505-2E9C-101B-9397-08002B2CF9AE}" pid="29" name="KdZ+r">
    <vt:lpwstr>cCAFrNjra8RvFkUH40vMjbkISUEmI7gOAlMPn2+8FICSNp0Bm7L6n7g6N0BL8ZdAhmHZDV/5+T4CBn/zMusoOd8d1Q/u19m/N4tKKtC5qVgwyyL79o9RKFL7WwQavEMWdo9K+6/pWTkP56lfH2NoBVriUAG0hiuggyfMrLNtFcKDGtqfOV8g46ouMd17XLEIcFlCvZYPUpNrEp0Iko2ZmDfDLbQMZ3McH9DDJPE/yAh0zYNwMJzB6w1tRM+S7x4</vt:lpwstr>
  </property>
  <property fmtid="{D5CDD505-2E9C-101B-9397-08002B2CF9AE}" pid="30" name="L6Fc6">
    <vt:lpwstr>xNhy/JbdK+wZ5UFr2hwqRWpO4HE4yW96TrssgZgV4fPUdX1QVnMWL22IglumnTI8CQ3L0KgypUs5bq5fqpyxX4DoXbPg4CyTy5YL8vbXToz5xYQfZkE44m2MKiFy3Mhk4xB0PJuyln5010r3Dwp0e3EkDqbDzgvkSUcqrrBeW5av4G4eMhYs3dlVo4y7EtfHjBHqvtPgI1cJbmf+3BdzLClMv4qGw0SX3k//ca04p4IsJY5DPOEwDyHVDewJIrt</vt:lpwstr>
  </property>
  <property fmtid="{D5CDD505-2E9C-101B-9397-08002B2CF9AE}" pid="31" name="LjMkC">
    <vt:lpwstr>3rtOKKmV30+9gX5+Y3mLguMMf/trkSBjwqmJzdPiJyssusessWA1KulXREPBt0vmazMzGpHqhEtd+BTZz6g+/rGrd30S7YlgbdS4BiqNNwTlT5r++em+HtRfK6BVIlQ/sC3YeyM65s4Zc2X3Z+MOnh7B9GhxPDx+nM2QMKjK/EU28p9V89DUPRaV2gpIbcFDmJprLu914YizUH1lxWTtQFVYpUu4oypANfxpfwE9L3t/bAwj3TpJSwOnBVWUTZK</vt:lpwstr>
  </property>
  <property fmtid="{D5CDD505-2E9C-101B-9397-08002B2CF9AE}" pid="32" name="m/9jh">
    <vt:lpwstr>E1oXsLCGoSBoc38J/uYcRFyBETGlak7ifuk1/hWq/WfEDKdxxpoExk0/8ZsZr6G2CWP5+vnNNUIt/IIV+myvoz6wPKBTf48ydrjOs8zEDIRDyqcsvL4WkMFyUS/vRFsgDxuA9MOVWHxZ6JX8ex61Xdah959BkvGazdmXWb3oNQXhyGPlZ0qFIao3rxvRGDzE5O5Ne+ut3U+C0PzyE82KLE4vVXioa7Tb6/46jD5aL3Bk7u6l3bqTfgC+oQqGoE6</vt:lpwstr>
  </property>
  <property fmtid="{D5CDD505-2E9C-101B-9397-08002B2CF9AE}" pid="33" name="M9FdU">
    <vt:lpwstr>AUdNLDzRGsnrBgw2uhwrtaq7MWOS9RJCo8LC3gI802/rcQoHADLJpTXlPixPUq6RKWZzqRE7i8y93OsCexKaGnM++NvkFLH0UvVwoYdkC+kTnVvgSRBo5jZLMVNNVGpwwyhxoRRL46kyo+SiJWGpo9bR6CNQyXFWUhexNRsgkEUpCYlnmdvb3JzJrPhjBy3R7ZMW67/o+c0kP7NuYkA81BRq+dUY7sOewMKqkCIfrbWMZ92Cnm+4HxhZHZWTmBb</vt:lpwstr>
  </property>
  <property fmtid="{D5CDD505-2E9C-101B-9397-08002B2CF9AE}" pid="34" name="mAUOV">
    <vt:lpwstr>jaMydwvjQiELA3uEWcarIj5JTI12bZaztTvY97hLb3myKQMbaOTBrFzcTIBWCn0aKs3RxeUJy7apACc+uw6eL3lLq9uAgqKuF8p8SbRgiksNUmdhXbF/zB9bgBwBz7bXzigWimLcJgLQ3nycHD8HGEYbPFjArap84+LA/g34bscXHs+kZ2CV5nGdCBOjQOez8iLBxT/spPolc9nj5dkkFtmeGHM6nAChow4IPI8P1xuDBZ+VqL6BMWEMugkddAU</vt:lpwstr>
  </property>
  <property fmtid="{D5CDD505-2E9C-101B-9397-08002B2CF9AE}" pid="35" name="n3fSK">
    <vt:lpwstr>3yjF1cGXRMubZNk3nTUaFGW1ra/cNKTs8xVecSQmN+FatU7RnTqE+eJBIdDRoif9z2DJfKeONALH8jhZk+WGb0SRWnKGfXlIehFWUh6CeE4VfIv0ZhY53aLauU9j8ezwnZT1UyHofayH7TLxkhCgxv25S4EpGpbXvkNE16fmmhR+/q/U1Pc5rNLCNlCDEbT2MFujiFjWM6BozOePPZCbiKuDk38/iWEP84MpSmUfMldMN9/S3VCBmf6jut0hfYD</vt:lpwstr>
  </property>
  <property fmtid="{D5CDD505-2E9C-101B-9397-08002B2CF9AE}" pid="36" name="p1nxe">
    <vt:lpwstr>TrzXoDFAZ7tKwRvPo9KyV98rkycvt4TfF7x41e9PWBaqAmLxbgO9jGnlF4G8R8yF5dJdyswOiIFCKk7z0RDeocQm+S1T3mnWTC+Bcyhqp/fdmZGalXcYRNaplT7CynQbAJaNnYIJsRlIphNDn6iOcMJ+DRurdU/wwRf+Ru6QJO8yAj/ilaiObtazg7est1rhYPFMEaDVBvXkdLP0oe1fhRD2lajUdA+8JJ5tGUwLhQDD0JugS/u5wRIwFi9+Aav</vt:lpwstr>
  </property>
  <property fmtid="{D5CDD505-2E9C-101B-9397-08002B2CF9AE}" pid="37" name="PpPUf">
    <vt:lpwstr>goZYllsujqAT5ExQAyrVWL5z8ASBQr4nUthMudZT6yW9SDI5SM5shslxZWJovretDfFZUyw2s47RdtQIDeXb99h42S08k3g0PpUme8hmndmjztTEybWuXyh9O0SdOc2T2oIsalXbbAMjwfgb49O7Ym7VAEHSNNZ0v2eIAbmCRTf7hNgq77UFGQI+mI0t6ZfC9D7UKsmQcW8cgVq/BJvQJNZpGC6F/8uT+TeGAIgW7EYvIhHI9VOMNxBVzv8mtve</vt:lpwstr>
  </property>
  <property fmtid="{D5CDD505-2E9C-101B-9397-08002B2CF9AE}" pid="38" name="PXE2B">
    <vt:lpwstr>5DW5CJmoW2RPz1i2++7AvLU2UmRbf+yxicbJwrRAVNSuZ7NIi/cHJy4jfQqOdSMq4jvkNPAWbxfge6BQ7PyhL6vF98Lc3hqzPotRZYZbgYRxgxWtrz4xAcIKnxWI1gAPgQO84eqNM4B1NPxd//2BqXlksBxMfBSfEJnBnMuEXxZszPLDtxTQPh9GRf1yHMRVtzSbSTvJJkFkNH605sEVdbIQrPLETVvvrMmJhs3vevFe7cE/HYTdty0zPGB+xbM</vt:lpwstr>
  </property>
  <property fmtid="{D5CDD505-2E9C-101B-9397-08002B2CF9AE}" pid="39" name="Q+7jp">
    <vt:lpwstr>w0JAjZgOeXjJcjO53jEDSCfEdqlpsIzSWre8We8rR7O44sMjfj5OQgST/+OkxtrDvYirGd4giOp1prjDjiUhcDqME2FUNlROCBropFniO33jdbIll2jmE5X3dGl4cE14F7ZCbkHS+YQ37VeynXp9FuAXef5gX5jx2e4+oWv6xwyrWFOGq6vJabwieJLMQl7UjGFW7B+7CqYYugqno/R5QSirOHZkfo14sGqkRpFnVpaTeroT1XwAlf4Gu70Jf/L</vt:lpwstr>
  </property>
  <property fmtid="{D5CDD505-2E9C-101B-9397-08002B2CF9AE}" pid="40" name="q+JMN">
    <vt:lpwstr>sBJvBMKx4YfKrnm0eiswJFtchOlCXqn4Nu4zgqdkxM3ldx1dDu8DANMgVVInufvwIEehycQFD8YCN6Ubx2ShlZxKWLQVBxYVmSUivj2rbStyvl58w3MJxJHEeb+pDYEKBZvZOORRE4fvYUUfUWGzbotGy57k3iIvfzA36INVwT2DbYScN4dFHEwXANLpWnzlsppNqZ3lxzNvN+tvgCBoLWWYUGGgDuzqUaaz5ZtKy1qezV4iF9GApnaUnXqnVeu</vt:lpwstr>
  </property>
  <property fmtid="{D5CDD505-2E9C-101B-9397-08002B2CF9AE}" pid="41" name="Q4K68">
    <vt:lpwstr>QHTYvgvR1WgYlGULSKLbH63NoXZxtVhGq3jSGR98OM66DjnJnnvgl7adFICvH/RCgChU6D7FQ5cvqEPleKJsEqGCTkOZRSs/oGhlgqmDOj2CRvTfxArW1CBlsQMh+NI5O1TdLCQJloMff5PCnXgYWDVX6ZOQ/a9vwZ6Of+b2C/KZhRNAOYak9Hk8IK4sGlQ7S0g+Q7tLZrY43mV9MnRzAWSbrwahARZzDivrg24XelJePWJl3xp4xvZa5aqSsus</vt:lpwstr>
  </property>
  <property fmtid="{D5CDD505-2E9C-101B-9397-08002B2CF9AE}" pid="42" name="qGoE6">
    <vt:lpwstr>wm7PuyDQOmjZe45fvKl1IaUqeoNvqQ/Wyn63wSjbtUeEmDQXPgb0iz+IeRm2h5xSitL5ZttkHKTVVwNvrjNmpF73Lp1S/wWIpD1mOtFOxWPC8paFVut3j237gak2/BezizGhkVVL378CG+eBt1cd+4xzrKsjeBLg4p8Muwp7/V9NZahl9vSAXlr07lVsZqZCRtfccUYbJOoJE3G7wSvcR96GDTtJDGq398rUqe/v5JGd80S1JAECF+NU60r+CAs</vt:lpwstr>
  </property>
  <property fmtid="{D5CDD505-2E9C-101B-9397-08002B2CF9AE}" pid="43" name="qnVeu">
    <vt:lpwstr>P95i6G9cz7nu5CVnD6qJFwokt9jwzqx+qUv+6hle96vMh8ZJifzQzKsTGuilAbOp2lS3UvY8vZ7o+bB2Dt6fqc+zMQRqgxpyc3sYnq7BvmUbOlG5IBW2II8eDWKigFCZRcfNAxsXOjxOIQxTFpilaLVkUNwzdbWwrsmhUKdwYT5XpVQaecAlW2WVqVE+FuudniPr1K8eF5rhiyBMVtQFMh9WwqAmjadDDFBrVSvrJazUuvmQFWIeSLTyMV5a1ei</vt:lpwstr>
  </property>
  <property fmtid="{D5CDD505-2E9C-101B-9397-08002B2CF9AE}" pid="44" name="qSsus">
    <vt:lpwstr>hKM692d7yMuAXk4rLZt8y24sm7aegvWRejFvJUUlZ1Q7ZSaprZ9OE1rDilyIlxPgpjc+44WARKNl1pd6Lj63i3Esvn+OdH0vZvWWJilNKK3FSPpVfTjsOh0SgmOoXMmR9FY9Xdrr3dArceY4Dn2mYR/HmtjoDsKEGhmqR/LjKvP1ZP6KLdJ5eX5qaPh0lJWMTbXOMX4weY33+YT3kNVb7i7mX6wBzReovh4XVUWLKizg1vfb77O2ihmG3jiFj8s</vt:lpwstr>
  </property>
  <property fmtid="{D5CDD505-2E9C-101B-9397-08002B2CF9AE}" pid="45" name="r+CAs">
    <vt:lpwstr>fiHmSzNcZy+AxOZqZTjsm6qmKDF4epUxDwspqqgrbZui98UK6JlSdyIz2dWzwJ5LGzMLf1iOWoCaUGlF6Okw8VX4pHYQN+5NCUTN+cZQoyteItAGcl9lavFZl9IHNh2axOBEzdlSHo9zcx/VZoRkjDL4T720pTPjK1Sq6KOfJ4tqCmhLgSQv/pisKC688xpeVQBMjpF8wHxvhZeB34rF7+QoSFNSBp7e34xYNJJpfYYPtZuePH4g7KhyVCTz0qM</vt:lpwstr>
  </property>
  <property fmtid="{D5CDD505-2E9C-101B-9397-08002B2CF9AE}" pid="46" name="s7OUS">
    <vt:lpwstr>0onK9epP1L/H0wJ50efIQh49OVibs76udr2lvNx/kvpSBY/PD7fCj6/vSf4ivmjl9SBnsJYfu72xkxNMBvYqyCfc4To4cyVq5VEs0+k5VTVBQbccLfwATXt2LqqNd/MyIFSzDj03aYxuszgMtcizkVq6O7j7jJS0tlVz5VP4N1AIStseKvSS40v9OFEZqV2kOn2YAAP8rLyGhtwEHPltWkgHRNXPwQTWAD4bd9IVyQ16LaGZTknnuzLn3V5y+4H</vt:lpwstr>
  </property>
  <property fmtid="{D5CDD505-2E9C-101B-9397-08002B2CF9AE}" pid="47" name="sFKEy">
    <vt:lpwstr>IoERzyIxRpzfIrG6qTgnvQbWz3P+FCgFuHptjttMcqCLxxXKmhEwGH53ajmV9twUKMg3czv2FKmwcCpyHbuam2K54r07RNfzRHK1RvQfCMoi3hVkrI01P8XdaMwLydGvZIImCpNaxn8+ZxN/fowK/kQzNKO+5o2my0rlrjWKbqAxrd8S7rdPwlc82XcKDQkuyg/rFwF02RpZ1B+yjctI3DwUW6PfjE6b2eTnR6s02Eee4wxv/w7WJ7CrAfKdZ+r</vt:lpwstr>
  </property>
  <property fmtid="{D5CDD505-2E9C-101B-9397-08002B2CF9AE}" pid="48" name="t1Nii">
    <vt:lpwstr>JBg0i1JPy+OqJCNuLE0Gp6rTgwBQydOxj3ASFspLQptfb/WhCul2w8YzjXGiPYXGsqmkffdPCEzpjuo5glBULmmrdAPtZ0sAU4XfLcCAZ9s7ulV8aK/pu4nH3/FQBZV5TtiZS9qQjA97gIBdbvhDd3oqIq9uKjslAjFY6gxu6kG2qDmPaqYdYBN1Mrhp/l4HyLmXiN3sgzg+iD5Ip8TP80HtLxP2dwZGHlAwrg4sWELsm8oTOHpEov3w7mp1nxe</vt:lpwstr>
  </property>
  <property fmtid="{D5CDD505-2E9C-101B-9397-08002B2CF9AE}" pid="49" name="ToiQY">
    <vt:lpwstr>XkTj/X6oU/iwxOoKv/Cx0st0NSB1HZ3moJK7ohci9dDkrHKuc2RLei7Ey1FmSF8TzuJ4MGEMb19ZguXyqQFjIxWS7RtICAuo49xYPyN7QfFt1ujvVzGhX5DdIPCASKAkxEf7gCmxoknmU8MMLhGRv7ti5JK8KVhl0BP9A5qOcRBKLKgHWhR5z3I083yTGVIoLnD5PGVWkdBVDKzPYxNyZ9N8oZBj2eGMgoMJzp7P81uryF+emdXIGfp1tYESIkE</vt:lpwstr>
  </property>
  <property fmtid="{D5CDD505-2E9C-101B-9397-08002B2CF9AE}" pid="50" name="Tz0qM">
    <vt:lpwstr>X4jb5kQ949+hyp4hmuXAybNQhKCGQlWd7RqCBzuq4eUqvnWVLUJL8squRq9/3skvwo8fWvJzLfd0LqURCpMa2jWM3SwWStigJdl35PA6JffP3EyFRs62+d/3utIsC+0qUTaag51EaLAk6jSA/ztqVkIbZDhINxdeNAmWTzBb5HyBFWaZtALTpUlcZQhtW+EGS0eN+rO8nFFWVyM+1cO7s9+VlCQ0/5bJfIrV5xjSdAE79Ro67eLHPDUrbBs7OUS</vt:lpwstr>
  </property>
  <property fmtid="{D5CDD505-2E9C-101B-9397-08002B2CF9AE}" pid="51" name="wJIrt">
    <vt:lpwstr>aCUoltEI+br4/+u681o8r3IexDYh6gdsnkIDDpVb8cNPWs7L1sEPGzHT2dyvK/YfMMmEDZOevIzBFPaoiiy8TakE4HFdgeyiw0NNvjuMa8Nmlx8UiTOq7+DpEWzGfZHOUL7ICS7lmfCqNJ6FRVm9GgImY9bEr9SIf+KdCcE/E4zclPgRb3zHonWsV49HFx8d1fuIpzlM0VHk5SFfM8emGyvWP+lDO4FVZ79xIMsqBY6srwrLxobkmZUsw7PpPUf</vt:lpwstr>
  </property>
  <property fmtid="{D5CDD505-2E9C-101B-9397-08002B2CF9AE}" pid="52" name="WTmBb">
    <vt:lpwstr>PGu1w85rCUCUl+epXalwQIaAspqynZgkTB6CSgFGo4EOAD/lLzWFrDe3NGjhhdO7UrSAMRJqWIqe7qU9+BzCH+XbeLQvyon2k5BXTUp+w7CSt21D8ETSyEI9rp5qxie8LsnR05Em9W7QqfOio1BqAXy+PScNbmJhJfI6IDR7hZ1/n5tOA8q33AVrpSj1AQ6IO2hG3I4nZ4wrSBFcbeBmD0+6WqvT+XVleygq9gLdpy7CFQ6fLVkgF1EUWCYijlt</vt:lpwstr>
  </property>
  <property fmtid="{D5CDD505-2E9C-101B-9397-08002B2CF9AE}" pid="53" name="WUTZK">
    <vt:lpwstr>gS4G17woCAQUbzpjBQmGolD98Y+AK/0Qr7W3h0JW08dYwHJAgA1KKRor6DhWaBa3bTL8V1hFLvYdkI9kbiMR/cNhhHK6ANOAJuP9WsJZY5VzqM2SA9ufSu24e4yNbat6CknFvpzp7VOuerNpeM0IAH3E9T9WXNumvONXGUSh3+228Uju2LZTM1CyjxMuRpBhcnR80scAeTcGR03pE8pquLLQ3/ShvG6AOLsEtm2RUa5chfQ6wbyaNtY/WEc5sek</vt:lpwstr>
  </property>
  <property fmtid="{D5CDD505-2E9C-101B-9397-08002B2CF9AE}" pid="54" name="x1ye=">
    <vt:lpwstr>jDoAAB+LCAAAAAAABAAVmrXW6mAURB+IIm7FLeLuni7uTvTpL39HAQn5zpmZPQsoliIwjKIpnkcFRgAZnMIQDsFJFAdRjGQHMSXgjr6BojGwgnPeAVl9QLW4qTgD5GEKwQPe98iiqtOLzHGnhPza6wjjspGiK5RRbTjy3dN737JiAjreGinoBpgAWThRVyrk1UN2VdpmpbOmFNog7CMr4USGHQCw+CTVM1155RA9YZL08SYb8GmVIycqn2q+JMN</vt:lpwstr>
  </property>
  <property fmtid="{D5CDD505-2E9C-101B-9397-08002B2CF9AE}" pid="55" name="X2jL8">
    <vt:lpwstr>tcpTmf4PJC3Q29OwffTpYZWHmQagGNN2NPTI+srg0i4nC6dKWAFL4NPzQcrDulmOwuMCKv2cJ4o2uB2bBdLM0E5cQlGNglPYaAk6hXFhBkifY8sKyFZC0td4EISDw+M7W5cI+U6y93AljQqNka9n/FjexMUrSvt1M1YV/HD6zSoKo0YAh5QzsX9nkXTN1RJSjF41v2w0eIvU3sr86u2m5lW5KiffNFJT00O249Nsov8Skro2KnKh6jQTe+7m5um</vt:lpwstr>
  </property>
  <property fmtid="{D5CDD505-2E9C-101B-9397-08002B2CF9AE}" pid="56" name="XfVPE">
    <vt:lpwstr>crwMIdjT6k/VxrN9PzC8xLrbNrFBaYmVWdvDEg8IjI0umdBXWol2TvTdoYATFDrVITBleNr+PkE8989L8EdttCE7qL/Bp0S7ibogAcsTPL9xL+uPbUUmFHgXRCRH8ozTM33Lbqy4XhytGOI/ExcCk8IdYWl2aELBrodxcAxeg3TJEMc8LmS37yfMVMs9lEmQPmCuNO6Josl2UJ3kAFU1yyVhGvB3N/Ki/9Bhy8Q7b7/CCLjcNvPLluxbVWXrPcR</vt:lpwstr>
  </property>
  <property fmtid="{D5CDD505-2E9C-101B-9397-08002B2CF9AE}" pid="57" name="XrPcR">
    <vt:lpwstr>fyLmgIQYtqT8+sgf3nnapvXklADWBZnr9BKOV5nc2QY4uUTZjIeIVCqrCCLdxY677It+TYUySLGBN5n+P72IpLH8U6MMdXv/GciFuo6qnRRgtmc4xwCxascK38BjnALEAJR7jhYItro9l/OaZxfLZufYTafr3/UJo2PHAdNMqQWEA1ztVyT60HMDeK+X4HOxTwbG16sCXpqwp671gJivelZ5zEi/Ked8rpg1hv2qXwrVwUpG8v8Q4foeDsn3fSK</vt:lpwstr>
  </property>
  <property fmtid="{D5CDD505-2E9C-101B-9397-08002B2CF9AE}" pid="58" name="xxRc7">
    <vt:lpwstr>m6jtdUy5DOh2Zpfs6XVA0/Sr/oDqTIscv7KuMV+J0DbZ7f7Mdt3BnG/unpVtdvtswFGakkNI+pWSYlC3xBosGHVxdrwZllAwO5H1eWaEOMz8IouQfaT2/v1aXRn3BmmZiNsPr0Nis5Ml61D5FAerF5iFZ32mgXbfKJ59Yb2v+yQt3UxeW1ROGwutHgKY4hTgjO5ivkGvU5cpq4p/JNVdLF+/rcHEGMTnZmWQQ0YGWH8IwjIOYF02EaKmVpAlGVU</vt:lpwstr>
  </property>
  <property fmtid="{D5CDD505-2E9C-101B-9397-08002B2CF9AE}" pid="59" name="Yijlt">
    <vt:lpwstr>iPYQrply9iVxn6NOKg8MjNWfzPFMyyM6Ps7U+tCYJvLZRKhqqLDfpObgorPNafK5aI77o4lu/SdTyHmIlZ3ZcTXzl2Q71yuaxsD8E+Mk9M0z3i9bg1s9FiZ6jSj6IWOfo7muArdT47JrYsloZ7ut4m589oL0HL7Sje/9o7JLiu6Py0+EAjY+QxLD5EORoFNlfnw2wV4IJf1Fqr89Ba6fbg77Y1gIC66m8thkq4OtvD8g/wKq/eFM5veCaVjdVcI</vt:lpwstr>
  </property>
  <property fmtid="{D5CDD505-2E9C-101B-9397-08002B2CF9AE}" pid="60" name="yS5HN">
    <vt:lpwstr>+jZJeSw8M60FHzWYSRb5lfm0i4Dg5BwRzCKCKQNYA6CIQzC7Wy+KnVGB3z7LhDYX1qSbZvk6cC56uLy0GC2zwomASnDIHwMLtSgD5Ss0VCI71qxhOSeI1Cx8cDTi1iVqpniRnDWgqEExKbeLhz6Hfo0vXKbap3WNcqRDn+qYnDg6AMwf1d6Rmdy9mVoJOFmvU+9mGomODv+PHMa8wPumAB6WMftt+uv/AvPT9WpLePGOAbnzWa+1gtCXRgXfVPE</vt:lpwstr>
  </property>
  <property fmtid="{D5CDD505-2E9C-101B-9397-08002B2CF9AE}" pid="61" name="z/cnO">
    <vt:lpwstr>wtk+eqBRyQMSA8jN88svo6uRRwCX5Rx9TPNywrcQ6nufCs+uT76NyMk/niXmRjW336myI9N2B3iiMUJ6De0O4R5viRKUoTc/VYShqm20aLJaVj3yEvLSC2Sy2Jr6Kcq1MIuM4J1d4F4m0TbXUAl/WpPOs9OilWMonnAaINH1LutdJA/PDZVkFQBw2h+JtcQpqGmOQ74WeZFdfepua3INKjV0TYiI4Ux+A0QV6nhGcvbvpo8nBiZoQdDjTBD03f4</vt:lpwstr>
  </property>
</Properties>
</file>